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716AA97" w:rsidR="008D704D" w:rsidRPr="002C485B" w:rsidRDefault="008D704D" w:rsidP="005C006A">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w:t>
      </w:r>
      <w:r w:rsidR="00FB526A">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sidR="00A01AE9">
        <w:rPr>
          <w:rFonts w:ascii="Trebuchet MS" w:eastAsia="Calibri" w:hAnsi="Trebuchet MS" w:cs="Times New Roman"/>
          <w:color w:val="0070C0"/>
          <w:sz w:val="22"/>
          <w:szCs w:val="22"/>
        </w:rPr>
        <w:t>6</w:t>
      </w:r>
      <w:r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Subtitle"/>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313F9A4D" w14:textId="2ACF230A" w:rsidR="000B0F49" w:rsidRPr="000B0F49" w:rsidRDefault="00A6707D" w:rsidP="000B0F49">
      <w:pPr>
        <w:jc w:val="center"/>
        <w:rPr>
          <w:rFonts w:ascii="Trebuchet MS" w:hAnsi="Trebuchet MS"/>
          <w:b/>
          <w:bCs/>
          <w:sz w:val="22"/>
          <w:szCs w:val="22"/>
          <w:lang w:eastAsia="en-US"/>
        </w:rPr>
      </w:pPr>
      <w:r w:rsidRPr="00A6707D">
        <w:rPr>
          <w:rFonts w:ascii="Trebuchet MS" w:hAnsi="Trebuchet MS"/>
          <w:b/>
          <w:bCs/>
          <w:sz w:val="22"/>
          <w:szCs w:val="22"/>
          <w:lang w:eastAsia="en-US"/>
        </w:rPr>
        <w:t xml:space="preserve">DĖL </w:t>
      </w:r>
      <w:r w:rsidR="00106A94" w:rsidRPr="00146248">
        <w:rPr>
          <w:rFonts w:ascii="Trebuchet MS" w:hAnsi="Trebuchet MS"/>
          <w:b/>
          <w:bCs/>
          <w:sz w:val="22"/>
          <w:szCs w:val="22"/>
          <w:lang w:eastAsia="en-US"/>
        </w:rPr>
        <w:t>INSTRUMENT</w:t>
      </w:r>
      <w:r w:rsidR="00106A94">
        <w:rPr>
          <w:rFonts w:ascii="Trebuchet MS" w:hAnsi="Trebuchet MS"/>
          <w:b/>
          <w:bCs/>
          <w:sz w:val="22"/>
          <w:szCs w:val="22"/>
          <w:lang w:eastAsia="en-US"/>
        </w:rPr>
        <w:t>Ų</w:t>
      </w:r>
      <w:r w:rsidR="00106A94" w:rsidRPr="00146248">
        <w:rPr>
          <w:rFonts w:ascii="Trebuchet MS" w:hAnsi="Trebuchet MS"/>
          <w:b/>
          <w:bCs/>
          <w:sz w:val="22"/>
          <w:szCs w:val="22"/>
          <w:lang w:eastAsia="en-US"/>
        </w:rPr>
        <w:t xml:space="preserve"> ENDODONTIJAI </w:t>
      </w:r>
      <w:r w:rsidR="000B0F49" w:rsidRPr="000B0F49">
        <w:rPr>
          <w:rFonts w:ascii="Trebuchet MS" w:hAnsi="Trebuchet MS"/>
          <w:b/>
          <w:bCs/>
          <w:sz w:val="22"/>
          <w:szCs w:val="22"/>
          <w:lang w:eastAsia="en-US"/>
        </w:rPr>
        <w:t>PIRKIMO</w:t>
      </w:r>
    </w:p>
    <w:p w14:paraId="2C67C454" w14:textId="700F4357" w:rsidR="003B6D7A" w:rsidRPr="006852C6" w:rsidRDefault="003B6D7A" w:rsidP="00E537D3">
      <w:pPr>
        <w:spacing w:after="0" w:line="240" w:lineRule="auto"/>
        <w:jc w:val="center"/>
        <w:rPr>
          <w:rFonts w:ascii="Trebuchet MS" w:eastAsia="Times New Roman" w:hAnsi="Trebuchet MS"/>
          <w:sz w:val="22"/>
          <w:szCs w:val="22"/>
          <w:lang w:eastAsia="en-US"/>
        </w:rPr>
      </w:pP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2C485B" w:rsidRDefault="005C006A" w:rsidP="005C006A">
            <w:pPr>
              <w:rPr>
                <w:rFonts w:ascii="Trebuchet MS" w:hAnsi="Trebuchet MS" w:cs="Times New Roman"/>
                <w:color w:val="00B050"/>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DF1980">
      <w:pPr>
        <w:pStyle w:val="ListParagraph"/>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C51079" w:rsidRPr="007C2F83" w14:paraId="4C521C45" w14:textId="77777777" w:rsidTr="00C51079">
        <w:tc>
          <w:tcPr>
            <w:tcW w:w="7225" w:type="dxa"/>
            <w:tcBorders>
              <w:top w:val="single" w:sz="4" w:space="0" w:color="auto"/>
              <w:left w:val="single" w:sz="4" w:space="0" w:color="auto"/>
              <w:bottom w:val="single" w:sz="4" w:space="0" w:color="auto"/>
              <w:right w:val="single" w:sz="4" w:space="0" w:color="auto"/>
            </w:tcBorders>
          </w:tcPr>
          <w:p w14:paraId="3F3C9B2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13194AAA"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0C00EB0F" w14:textId="77777777" w:rsidTr="00C51079">
        <w:tc>
          <w:tcPr>
            <w:tcW w:w="7225" w:type="dxa"/>
            <w:tcBorders>
              <w:top w:val="single" w:sz="4" w:space="0" w:color="auto"/>
              <w:left w:val="single" w:sz="4" w:space="0" w:color="auto"/>
              <w:bottom w:val="single" w:sz="4" w:space="0" w:color="auto"/>
              <w:right w:val="single" w:sz="4" w:space="0" w:color="auto"/>
            </w:tcBorders>
          </w:tcPr>
          <w:p w14:paraId="05136BF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Tiekėjo arba ūkio subjektų grupės narių juridinio asmens kodas (-ai) (tuo atveju, jei pasiūlymą teikia fizinis asmuo - verslo pažymėjimo Nr. ar pan.), </w:t>
            </w:r>
          </w:p>
        </w:tc>
        <w:tc>
          <w:tcPr>
            <w:tcW w:w="6378" w:type="dxa"/>
            <w:tcBorders>
              <w:top w:val="single" w:sz="4" w:space="0" w:color="auto"/>
              <w:left w:val="single" w:sz="4" w:space="0" w:color="auto"/>
              <w:bottom w:val="single" w:sz="4" w:space="0" w:color="auto"/>
              <w:right w:val="single" w:sz="4" w:space="0" w:color="auto"/>
            </w:tcBorders>
          </w:tcPr>
          <w:p w14:paraId="5521C7F5"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2E7DDFFB" w14:textId="77777777" w:rsidTr="00C51079">
        <w:tc>
          <w:tcPr>
            <w:tcW w:w="7225" w:type="dxa"/>
            <w:tcBorders>
              <w:top w:val="single" w:sz="4" w:space="0" w:color="auto"/>
              <w:left w:val="single" w:sz="4" w:space="0" w:color="auto"/>
              <w:bottom w:val="single" w:sz="4" w:space="0" w:color="auto"/>
              <w:right w:val="single" w:sz="4" w:space="0" w:color="auto"/>
            </w:tcBorders>
          </w:tcPr>
          <w:p w14:paraId="1A4644E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14CD9946"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B345FB1" w14:textId="77777777" w:rsidTr="00C51079">
        <w:tc>
          <w:tcPr>
            <w:tcW w:w="7225" w:type="dxa"/>
            <w:tcBorders>
              <w:top w:val="single" w:sz="4" w:space="0" w:color="auto"/>
              <w:left w:val="single" w:sz="4" w:space="0" w:color="auto"/>
              <w:bottom w:val="single" w:sz="4" w:space="0" w:color="auto"/>
              <w:right w:val="single" w:sz="4" w:space="0" w:color="auto"/>
            </w:tcBorders>
          </w:tcPr>
          <w:p w14:paraId="2E0679F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498129FB"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8A7F185" w14:textId="77777777" w:rsidTr="00C51079">
        <w:tc>
          <w:tcPr>
            <w:tcW w:w="7225" w:type="dxa"/>
            <w:tcBorders>
              <w:top w:val="single" w:sz="4" w:space="0" w:color="auto"/>
              <w:left w:val="single" w:sz="4" w:space="0" w:color="auto"/>
              <w:bottom w:val="single" w:sz="4" w:space="0" w:color="auto"/>
              <w:right w:val="single" w:sz="4" w:space="0" w:color="auto"/>
            </w:tcBorders>
          </w:tcPr>
          <w:p w14:paraId="2347FD8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1BD5804E"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B6C83C4" w14:textId="77777777" w:rsidTr="00C51079">
        <w:tc>
          <w:tcPr>
            <w:tcW w:w="7225" w:type="dxa"/>
            <w:tcBorders>
              <w:top w:val="single" w:sz="4" w:space="0" w:color="auto"/>
              <w:left w:val="single" w:sz="4" w:space="0" w:color="auto"/>
              <w:bottom w:val="single" w:sz="4" w:space="0" w:color="auto"/>
              <w:right w:val="single" w:sz="4" w:space="0" w:color="auto"/>
            </w:tcBorders>
          </w:tcPr>
          <w:p w14:paraId="0DE97C92"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515CAD2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43C6390" w14:textId="77777777" w:rsidTr="00C51079">
        <w:tc>
          <w:tcPr>
            <w:tcW w:w="7225" w:type="dxa"/>
            <w:tcBorders>
              <w:top w:val="single" w:sz="4" w:space="0" w:color="auto"/>
              <w:left w:val="single" w:sz="4" w:space="0" w:color="auto"/>
              <w:bottom w:val="single" w:sz="4" w:space="0" w:color="auto"/>
              <w:right w:val="single" w:sz="4" w:space="0" w:color="auto"/>
            </w:tcBorders>
          </w:tcPr>
          <w:p w14:paraId="3D07F00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74907098"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939BEE8" w14:textId="77777777" w:rsidTr="00C51079">
        <w:tc>
          <w:tcPr>
            <w:tcW w:w="7225" w:type="dxa"/>
            <w:tcBorders>
              <w:top w:val="single" w:sz="4" w:space="0" w:color="auto"/>
              <w:left w:val="single" w:sz="4" w:space="0" w:color="auto"/>
              <w:bottom w:val="single" w:sz="4" w:space="0" w:color="auto"/>
              <w:right w:val="single" w:sz="4" w:space="0" w:color="auto"/>
            </w:tcBorders>
          </w:tcPr>
          <w:p w14:paraId="7BC47E5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3C2F2F63"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0CE6ED2" w14:textId="77777777" w:rsidTr="00C51079">
        <w:tc>
          <w:tcPr>
            <w:tcW w:w="7225" w:type="dxa"/>
            <w:tcBorders>
              <w:top w:val="single" w:sz="4" w:space="0" w:color="auto"/>
              <w:left w:val="single" w:sz="4" w:space="0" w:color="auto"/>
              <w:bottom w:val="single" w:sz="4" w:space="0" w:color="auto"/>
              <w:right w:val="single" w:sz="4" w:space="0" w:color="auto"/>
            </w:tcBorders>
          </w:tcPr>
          <w:p w14:paraId="375DB13C"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20651474"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5ACF1511" w14:textId="77777777" w:rsidTr="00C51079">
        <w:tc>
          <w:tcPr>
            <w:tcW w:w="7225" w:type="dxa"/>
            <w:tcBorders>
              <w:top w:val="single" w:sz="4" w:space="0" w:color="auto"/>
              <w:left w:val="single" w:sz="4" w:space="0" w:color="auto"/>
              <w:bottom w:val="single" w:sz="4" w:space="0" w:color="auto"/>
              <w:right w:val="single" w:sz="4" w:space="0" w:color="auto"/>
            </w:tcBorders>
          </w:tcPr>
          <w:p w14:paraId="6A7E4F7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Sutartį Tiekėjas galės pasirašyti elektroniniu parašu (Taip/Ne):</w:t>
            </w:r>
          </w:p>
        </w:tc>
        <w:tc>
          <w:tcPr>
            <w:tcW w:w="6378" w:type="dxa"/>
            <w:tcBorders>
              <w:top w:val="single" w:sz="4" w:space="0" w:color="auto"/>
              <w:left w:val="single" w:sz="4" w:space="0" w:color="auto"/>
              <w:bottom w:val="single" w:sz="4" w:space="0" w:color="auto"/>
              <w:right w:val="single" w:sz="4" w:space="0" w:color="auto"/>
            </w:tcBorders>
          </w:tcPr>
          <w:p w14:paraId="0ABB9EF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4FD09463" w14:textId="77777777" w:rsidTr="00C51079">
        <w:tc>
          <w:tcPr>
            <w:tcW w:w="7225" w:type="dxa"/>
            <w:tcBorders>
              <w:top w:val="single" w:sz="4" w:space="0" w:color="auto"/>
              <w:left w:val="single" w:sz="4" w:space="0" w:color="auto"/>
              <w:bottom w:val="single" w:sz="4" w:space="0" w:color="auto"/>
              <w:right w:val="single" w:sz="4" w:space="0" w:color="auto"/>
            </w:tcBorders>
          </w:tcPr>
          <w:p w14:paraId="5568201D"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16A4EACE" w14:textId="77777777" w:rsidR="00C51079" w:rsidRPr="00C51079" w:rsidRDefault="00C51079" w:rsidP="00C51079">
            <w:pPr>
              <w:spacing w:after="0" w:line="240" w:lineRule="auto"/>
              <w:rPr>
                <w:rFonts w:ascii="Trebuchet MS" w:hAnsi="Trebuchet MS" w:cs="Times New Roman"/>
                <w:sz w:val="22"/>
                <w:szCs w:val="22"/>
              </w:rPr>
            </w:pPr>
          </w:p>
        </w:tc>
      </w:tr>
    </w:tbl>
    <w:p w14:paraId="7706029E" w14:textId="77777777" w:rsidR="00C51079" w:rsidRDefault="00C51079" w:rsidP="00C51079">
      <w:pPr>
        <w:spacing w:after="0" w:line="240" w:lineRule="auto"/>
        <w:rPr>
          <w:rFonts w:ascii="Trebuchet MS" w:hAnsi="Trebuchet MS" w:cs="Times New Roman"/>
          <w:iCs/>
          <w:sz w:val="22"/>
          <w:szCs w:val="22"/>
        </w:rPr>
      </w:pPr>
    </w:p>
    <w:p w14:paraId="22A49E01" w14:textId="5026AEA0" w:rsidR="00C51079" w:rsidRPr="00C51079" w:rsidRDefault="00C51079" w:rsidP="00C51079">
      <w:pPr>
        <w:spacing w:after="0" w:line="240" w:lineRule="auto"/>
        <w:rPr>
          <w:rFonts w:ascii="Trebuchet MS" w:hAnsi="Trebuchet MS" w:cs="Times New Roman"/>
          <w:b/>
          <w:bCs/>
          <w:iCs/>
          <w:sz w:val="22"/>
          <w:szCs w:val="22"/>
        </w:rPr>
      </w:pPr>
      <w:r w:rsidRPr="00C51079">
        <w:rPr>
          <w:rFonts w:ascii="Trebuchet MS" w:hAnsi="Trebuchet MS" w:cs="Times New Roman"/>
          <w:b/>
          <w:bCs/>
          <w:iCs/>
          <w:sz w:val="22"/>
          <w:szCs w:val="22"/>
        </w:rPr>
        <w:t>1.1. Šiuo pasiūlymu pažymime, kad sutinkame su visomis pirkimo sąlygomis, nustatytomis:</w:t>
      </w:r>
    </w:p>
    <w:p w14:paraId="204E4E9A"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1.1.1. skelbime apie pirkimą;</w:t>
      </w:r>
    </w:p>
    <w:p w14:paraId="772A334C"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1.1.2. konkurso bendrosiose ir specialiosiose sąlygose (kartu su priedais);</w:t>
      </w:r>
    </w:p>
    <w:p w14:paraId="28FEE42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1.1.3. dokumentų paaiškinimuose (patikslinimuose), taip pat atsakymuose į tiekėjų klausimus (jei tokių bus);</w:t>
      </w:r>
    </w:p>
    <w:p w14:paraId="55832AE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lastRenderedPageBreak/>
        <w:t>1.1.4. kituose CVP IS priemonėmis pateiktuose dokumentuose.</w:t>
      </w:r>
    </w:p>
    <w:p w14:paraId="241169A9"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1.2. Pateikdamas CVP IS priemonėmis pasiūlymą, patvirtinu, kad dokumentų skaitmeninės kopijos ir elektroninėmis priemonėmis pateikti duomenys yra tikri.</w:t>
      </w:r>
    </w:p>
    <w:p w14:paraId="4B0F4366"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3997314" w14:textId="07C75B54"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1.4. Pasiūlymas galioja ne trumpiau nei Pirkimo specialiųjų sąlygų 1 priede „Terminai“ atitinkamame punkte nurodytą terminą</w:t>
      </w:r>
      <w:r>
        <w:rPr>
          <w:rFonts w:ascii="Trebuchet MS" w:hAnsi="Trebuchet MS" w:cs="Times New Roman"/>
          <w:iCs/>
          <w:sz w:val="22"/>
          <w:szCs w:val="22"/>
        </w:rPr>
        <w:t>, kuris skaičiuojamas</w:t>
      </w:r>
      <w:r w:rsidRPr="00C51079">
        <w:rPr>
          <w:rFonts w:ascii="Trebuchet MS" w:hAnsi="Trebuchet MS" w:cs="Times New Roman"/>
          <w:iCs/>
          <w:sz w:val="22"/>
          <w:szCs w:val="22"/>
        </w:rPr>
        <w:t xml:space="preserve"> nuo paskutinės pasiūlymo pateikimo dienos, šią dieną įskaičiuojant į pasiūlymo galiojimo laikotarpį.</w:t>
      </w:r>
    </w:p>
    <w:p w14:paraId="18F0FC97" w14:textId="40A1D03F"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1.5. Patvirtiname, kad visa mūsų pasiūlyme pateikta informacija yra teisinga ir kad mes nenuslėpėme jokios informacijos, kurią buvo prašoma pateikti pirkimo dokumentuose.</w:t>
      </w:r>
    </w:p>
    <w:p w14:paraId="4A423186" w14:textId="77777777" w:rsidR="00C51079" w:rsidRPr="002C485B" w:rsidRDefault="00C51079" w:rsidP="00C51079">
      <w:pPr>
        <w:spacing w:after="0" w:line="240" w:lineRule="auto"/>
        <w:jc w:val="both"/>
        <w:rPr>
          <w:rFonts w:ascii="Trebuchet MS" w:hAnsi="Trebuchet MS" w:cs="Times New Roman"/>
          <w:iCs/>
          <w:sz w:val="22"/>
          <w:szCs w:val="22"/>
        </w:rPr>
      </w:pPr>
    </w:p>
    <w:p w14:paraId="643034F3" w14:textId="7AC86D8F" w:rsidR="00C23DFD" w:rsidRDefault="00C51079" w:rsidP="00C51079">
      <w:pPr>
        <w:pStyle w:val="ListParagraph"/>
        <w:numPr>
          <w:ilvl w:val="0"/>
          <w:numId w:val="9"/>
        </w:numPr>
        <w:spacing w:after="0" w:line="240" w:lineRule="auto"/>
        <w:jc w:val="center"/>
        <w:rPr>
          <w:rFonts w:ascii="Trebuchet MS" w:hAnsi="Trebuchet MS" w:cs="Times New Roman"/>
          <w:b/>
          <w:bCs/>
          <w:sz w:val="22"/>
          <w:szCs w:val="22"/>
        </w:rPr>
      </w:pPr>
      <w:bookmarkStart w:id="5" w:name="_Toc329443227"/>
      <w:r w:rsidRPr="00C51079">
        <w:rPr>
          <w:rFonts w:ascii="Trebuchet MS" w:hAnsi="Trebuchet MS" w:cs="Times New Roman"/>
          <w:b/>
          <w:bCs/>
          <w:sz w:val="22"/>
          <w:szCs w:val="22"/>
        </w:rPr>
        <w:t xml:space="preserve">INFORMACIJA APIE PLANUOJAMUS PASITELKTI SUBTIEKĖJUS AR RĖMIMĄSI KITŲ ŪKIO SUBJEKTŲ PAJĖGUMAIS </w:t>
      </w:r>
      <w:bookmarkEnd w:id="5"/>
    </w:p>
    <w:p w14:paraId="62072225" w14:textId="77777777" w:rsidR="00C51079" w:rsidRPr="00C51079" w:rsidRDefault="00C51079" w:rsidP="00200F5D">
      <w:pPr>
        <w:pStyle w:val="ListParagraph"/>
        <w:spacing w:after="0" w:line="240" w:lineRule="auto"/>
        <w:ind w:left="0"/>
        <w:jc w:val="center"/>
        <w:rPr>
          <w:rFonts w:ascii="Trebuchet MS" w:hAnsi="Trebuchet MS" w:cs="Times New Roman"/>
          <w:sz w:val="22"/>
          <w:szCs w:val="22"/>
        </w:rPr>
      </w:pPr>
    </w:p>
    <w:p w14:paraId="75DD5208" w14:textId="35A18E58" w:rsidR="00C51079" w:rsidRPr="00C51079" w:rsidRDefault="00C51079" w:rsidP="00C51079">
      <w:pPr>
        <w:pStyle w:val="ListParagraph"/>
        <w:spacing w:after="0" w:line="240" w:lineRule="auto"/>
        <w:ind w:left="0"/>
        <w:jc w:val="both"/>
        <w:rPr>
          <w:rFonts w:ascii="Trebuchet MS" w:hAnsi="Trebuchet MS" w:cs="Times New Roman"/>
          <w:sz w:val="22"/>
          <w:szCs w:val="22"/>
        </w:rPr>
      </w:pPr>
      <w:r w:rsidRPr="00C51079">
        <w:rPr>
          <w:rFonts w:ascii="Trebuchet MS" w:hAnsi="Trebuchet MS" w:cs="Times New Roman"/>
          <w:sz w:val="22"/>
          <w:szCs w:val="22"/>
        </w:rPr>
        <w:t>2.1. Lentelėje nurodomi ūkio subjektai, kurių pajėgumais remiamasi, siekiant atitikti pirkimo dokumentuose nurodytus kvalifikacijos reikalavimus (jei taikoma):</w:t>
      </w:r>
    </w:p>
    <w:tbl>
      <w:tblPr>
        <w:tblStyle w:val="TableGrid"/>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8C00D2">
        <w:tc>
          <w:tcPr>
            <w:tcW w:w="553" w:type="dxa"/>
            <w:shd w:val="clear" w:color="auto" w:fill="DEEAF6" w:themeFill="accent5"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EEAF6" w:themeFill="accent5" w:themeFillTint="33"/>
          </w:tcPr>
          <w:p w14:paraId="09B4ECDE" w14:textId="3B0E3DAF" w:rsidR="003F139A" w:rsidRPr="002C485B" w:rsidRDefault="00C51079" w:rsidP="00C51079">
            <w:pPr>
              <w:rPr>
                <w:rFonts w:ascii="Trebuchet MS" w:hAnsi="Trebuchet MS" w:cs="Times New Roman"/>
                <w:b/>
                <w:sz w:val="22"/>
                <w:szCs w:val="22"/>
              </w:rPr>
            </w:pPr>
            <w:r w:rsidRPr="00C51079">
              <w:rPr>
                <w:rFonts w:ascii="Trebuchet MS" w:hAnsi="Trebuchet MS" w:cs="Times New Roman"/>
                <w:b/>
                <w:sz w:val="22"/>
                <w:szCs w:val="22"/>
              </w:rPr>
              <w:t>Ūkio subjekto, kurio pajėgumais remiamasi (pavadinimas, juridinio asmens  kodas, adresas) ir/arba kvazisubtiekėjo vardas, pavardė</w:t>
            </w:r>
          </w:p>
        </w:tc>
        <w:tc>
          <w:tcPr>
            <w:tcW w:w="4923" w:type="dxa"/>
            <w:shd w:val="clear" w:color="auto" w:fill="DEEAF6" w:themeFill="accent5" w:themeFillTint="33"/>
          </w:tcPr>
          <w:p w14:paraId="2D81D2DF" w14:textId="22C13113"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Nuoroda į konkurso specialiųjų sąlygų punktą (kvalifikacijos reikalavimą), kuriam atitikti remiamasi ūkio subjekto ar kvazisubtiekėjo pajėgumais</w:t>
            </w:r>
          </w:p>
        </w:tc>
        <w:tc>
          <w:tcPr>
            <w:tcW w:w="4673" w:type="dxa"/>
            <w:shd w:val="clear" w:color="auto" w:fill="DEEAF6" w:themeFill="accent5" w:themeFillTint="33"/>
          </w:tcPr>
          <w:p w14:paraId="7CEFA5BC" w14:textId="474B8721"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Sutarties dalis (apimtis eurais, dalis procentais), kuriai ketinama pasitelkti ūkio subjektą, kurio pajėgumais remiamasi ir/ar  kvazisubtiekėją</w:t>
            </w:r>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078D7D4E"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b/>
          <w:bCs/>
          <w:i/>
          <w:iCs/>
          <w:color w:val="000000" w:themeColor="text1"/>
          <w:sz w:val="20"/>
          <w:szCs w:val="20"/>
        </w:rPr>
        <w:t>Kvazisubtiekėjai</w:t>
      </w:r>
      <w:r w:rsidRPr="00C51079">
        <w:rPr>
          <w:rFonts w:ascii="Trebuchet MS" w:eastAsia="Calibri" w:hAnsi="Trebuchet MS" w:cs="Times New Roman"/>
          <w:i/>
          <w:iCs/>
          <w:color w:val="000000" w:themeColor="text1"/>
          <w:sz w:val="20"/>
          <w:szCs w:val="20"/>
        </w:rPr>
        <w:t xml:space="preserve"> – fiziniai asmenys, kuriuos ketinama įdarbinti pirkimo laimėjimo atveju. </w:t>
      </w:r>
    </w:p>
    <w:p w14:paraId="5A0CC192" w14:textId="77777777" w:rsidR="00C51079" w:rsidRPr="00C51079" w:rsidRDefault="00C51079" w:rsidP="00C51079">
      <w:pPr>
        <w:spacing w:after="0" w:line="240" w:lineRule="auto"/>
        <w:rPr>
          <w:rFonts w:ascii="Trebuchet MS" w:eastAsia="Calibri" w:hAnsi="Trebuchet MS" w:cs="Times New Roman"/>
          <w:b/>
          <w:bCs/>
          <w:i/>
          <w:iCs/>
          <w:color w:val="000000" w:themeColor="text1"/>
          <w:sz w:val="20"/>
          <w:szCs w:val="20"/>
        </w:rPr>
      </w:pPr>
      <w:r w:rsidRPr="00C51079">
        <w:rPr>
          <w:rFonts w:ascii="Trebuchet MS" w:eastAsia="Calibri" w:hAnsi="Trebuchet MS" w:cs="Times New Roman"/>
          <w:b/>
          <w:bCs/>
          <w:i/>
          <w:iCs/>
          <w:color w:val="000000" w:themeColor="text1"/>
          <w:sz w:val="20"/>
          <w:szCs w:val="20"/>
        </w:rPr>
        <w:t>Kartu su pasiūlymu turi būti pateikti ūkio subjektų, kurių pajėgumais remiamasi, užpildyti ir pasirašyti EBVPD.</w:t>
      </w:r>
    </w:p>
    <w:p w14:paraId="366AECA2"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Nepildyti, jei pasiūlymą teikia ūkio subjektų grupė, veikianti pagal jungtinės veiklos sutartį.</w:t>
      </w:r>
    </w:p>
    <w:p w14:paraId="1CB26A50" w14:textId="3F04E096" w:rsidR="000608EF"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Pirkėjui paprašius, tiekėjas turės pateikti įrodymus, kad, vykdant sutartį, jam bus prieinami lentelėje nurodytų ūkio subjektų pajėgumai.</w:t>
      </w:r>
    </w:p>
    <w:p w14:paraId="72D0C39E" w14:textId="77777777" w:rsidR="00C51079" w:rsidRDefault="00C51079" w:rsidP="00C51079">
      <w:pPr>
        <w:spacing w:after="0" w:line="240" w:lineRule="auto"/>
        <w:rPr>
          <w:rFonts w:ascii="Trebuchet MS" w:eastAsia="Calibri" w:hAnsi="Trebuchet MS" w:cs="Times New Roman"/>
          <w:color w:val="000000" w:themeColor="text1"/>
          <w:sz w:val="22"/>
          <w:szCs w:val="22"/>
        </w:rPr>
      </w:pPr>
    </w:p>
    <w:p w14:paraId="6AF10329" w14:textId="36AFDE78" w:rsidR="00C51079" w:rsidRPr="002C485B" w:rsidRDefault="00C51079" w:rsidP="00C51079">
      <w:pPr>
        <w:spacing w:after="0" w:line="240" w:lineRule="auto"/>
        <w:jc w:val="both"/>
        <w:rPr>
          <w:rFonts w:ascii="Trebuchet MS" w:eastAsia="Calibri" w:hAnsi="Trebuchet MS" w:cs="Times New Roman"/>
          <w:color w:val="000000" w:themeColor="text1"/>
          <w:sz w:val="22"/>
          <w:szCs w:val="22"/>
        </w:rPr>
      </w:pPr>
      <w:r w:rsidRPr="00C51079">
        <w:rPr>
          <w:rFonts w:ascii="Trebuchet MS" w:eastAsia="Calibri" w:hAnsi="Trebuchet MS" w:cs="Times New Roman"/>
          <w:color w:val="000000" w:themeColor="text1"/>
          <w:sz w:val="22"/>
          <w:szCs w:val="22"/>
        </w:rPr>
        <w:t>2.2. Lentelėje nurodomi subtiekėjai, kurie pasitelkiami sutarties vykdymui</w:t>
      </w:r>
      <w:r w:rsidRPr="00C51079">
        <w:rPr>
          <w:rFonts w:ascii="Trebuchet MS" w:eastAsia="Calibri" w:hAnsi="Trebuchet MS" w:cs="Times New Roman"/>
          <w:i/>
          <w:iCs/>
          <w:color w:val="000000" w:themeColor="text1"/>
          <w:sz w:val="22"/>
          <w:szCs w:val="22"/>
        </w:rPr>
        <w:t xml:space="preserve"> </w:t>
      </w:r>
      <w:r w:rsidRPr="00C51079">
        <w:rPr>
          <w:rFonts w:ascii="Trebuchet MS" w:eastAsia="Calibri" w:hAnsi="Trebuchet MS" w:cs="Times New Roman"/>
          <w:color w:val="000000" w:themeColor="text1"/>
          <w:sz w:val="22"/>
          <w:szCs w:val="22"/>
        </w:rPr>
        <w:t>(pildoma, jei tiekėjas pasitelkia subtiekėjus):</w:t>
      </w:r>
    </w:p>
    <w:p w14:paraId="775BDCB5" w14:textId="6AB9CF76" w:rsidR="00C23DFD" w:rsidRPr="002C485B" w:rsidRDefault="00C23DFD" w:rsidP="00C23DFD">
      <w:pPr>
        <w:pStyle w:val="ListParagraph"/>
        <w:spacing w:after="0" w:line="240" w:lineRule="auto"/>
        <w:ind w:left="567"/>
        <w:jc w:val="center"/>
        <w:rPr>
          <w:rFonts w:ascii="Trebuchet MS" w:eastAsia="Calibri" w:hAnsi="Trebuchet MS" w:cs="Times New Roman"/>
          <w:i/>
          <w:iCs/>
          <w:color w:val="000000" w:themeColor="text1"/>
          <w:sz w:val="22"/>
          <w:szCs w:val="22"/>
        </w:rPr>
      </w:pPr>
    </w:p>
    <w:tbl>
      <w:tblPr>
        <w:tblStyle w:val="TableGrid"/>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8C00D2">
        <w:tc>
          <w:tcPr>
            <w:tcW w:w="553" w:type="dxa"/>
            <w:shd w:val="clear" w:color="auto" w:fill="DEEAF6" w:themeFill="accent5"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EEAF6" w:themeFill="accent5"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EEAF6" w:themeFill="accent5" w:themeFillTint="33"/>
          </w:tcPr>
          <w:p w14:paraId="0EFC8782" w14:textId="43B6F654" w:rsidR="000608EF" w:rsidRPr="002C485B" w:rsidRDefault="00C51079" w:rsidP="00C51079">
            <w:pPr>
              <w:jc w:val="both"/>
              <w:rPr>
                <w:rFonts w:ascii="Trebuchet MS" w:hAnsi="Trebuchet MS" w:cs="Times New Roman"/>
                <w:b/>
                <w:sz w:val="22"/>
                <w:szCs w:val="22"/>
              </w:rPr>
            </w:pPr>
            <w:r w:rsidRPr="00C51079">
              <w:rPr>
                <w:rFonts w:ascii="Trebuchet MS" w:hAnsi="Trebuchet MS" w:cs="Times New Roman"/>
                <w:b/>
                <w:sz w:val="22"/>
                <w:szCs w:val="22"/>
              </w:rPr>
              <w:t>Subtiekėjui perduodama vykdyti sutartinių įsipareigojimų dalis (eurais, procentais), kuriai nekeliami kvalifikacijos reikalavimai</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52673C22" w14:textId="77777777"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Nepildyti, jei pasiūlymą teikia ūkio subjektų grupė, veikianti pagal jungtinės veiklos sutartį.</w:t>
      </w:r>
    </w:p>
    <w:p w14:paraId="218C942D" w14:textId="152E16BD"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Pirkėjui paprašius, tiekėjas turės pateikti įrodymus, kad, vykdant sutartį, jam bus prieinami lentelėje nurodytų Ūkio subjektų pajėgumai.</w:t>
      </w:r>
    </w:p>
    <w:p w14:paraId="7B4ED729" w14:textId="77777777" w:rsidR="00C51079" w:rsidRPr="002C485B" w:rsidRDefault="00C51079" w:rsidP="00C51079">
      <w:pPr>
        <w:spacing w:after="0" w:line="240" w:lineRule="auto"/>
        <w:rPr>
          <w:rFonts w:ascii="Trebuchet MS" w:hAnsi="Trebuchet MS" w:cs="Times New Roman"/>
          <w:sz w:val="22"/>
          <w:szCs w:val="22"/>
        </w:rPr>
      </w:pPr>
    </w:p>
    <w:p w14:paraId="75CAAA43" w14:textId="6D1E0137" w:rsidR="000608EF" w:rsidRDefault="007C0612" w:rsidP="00DF1980">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444CD8B3" w14:textId="77777777" w:rsidR="00C51079" w:rsidRPr="002F1843" w:rsidRDefault="00C51079" w:rsidP="00C51079">
      <w:pPr>
        <w:pStyle w:val="ListParagraph"/>
        <w:tabs>
          <w:tab w:val="left" w:pos="426"/>
        </w:tabs>
        <w:spacing w:after="0" w:line="240" w:lineRule="auto"/>
        <w:ind w:left="0"/>
        <w:rPr>
          <w:rFonts w:ascii="Trebuchet MS" w:hAnsi="Trebuchet MS" w:cs="Times New Roman"/>
          <w:b/>
          <w:bCs/>
          <w:sz w:val="22"/>
          <w:szCs w:val="22"/>
        </w:rPr>
      </w:pPr>
    </w:p>
    <w:p w14:paraId="733C74BC" w14:textId="78B10783" w:rsidR="00C04FFE" w:rsidRPr="002C485B" w:rsidRDefault="00C04FFE" w:rsidP="000D0272">
      <w:pPr>
        <w:pStyle w:val="ListParagraph"/>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00C51079">
        <w:rPr>
          <w:rFonts w:ascii="Trebuchet MS" w:eastAsiaTheme="minorHAnsi" w:hAnsi="Trebuchet MS" w:cs="Times New Roman"/>
          <w:bCs/>
          <w:iCs/>
          <w:sz w:val="22"/>
          <w:szCs w:val="22"/>
        </w:rPr>
        <w:t xml:space="preserve">, užpildant </w:t>
      </w:r>
      <w:r w:rsidR="00C51079" w:rsidRPr="00C51079">
        <w:rPr>
          <w:rFonts w:ascii="Trebuchet MS" w:eastAsiaTheme="minorHAnsi" w:hAnsi="Trebuchet MS" w:cs="Times New Roman"/>
          <w:b/>
          <w:iCs/>
          <w:sz w:val="22"/>
          <w:szCs w:val="22"/>
        </w:rPr>
        <w:t>pateiktą lentelę</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w:t>
      </w:r>
      <w:r w:rsidR="00C51079" w:rsidRPr="00C51079">
        <w:rPr>
          <w:rFonts w:ascii="Trebuchet MS" w:eastAsiaTheme="minorHAnsi" w:hAnsi="Trebuchet MS" w:cs="Times New Roman"/>
          <w:bCs/>
          <w:iCs/>
          <w:sz w:val="22"/>
          <w:szCs w:val="22"/>
        </w:rPr>
        <w:t>Tiekėjas turi pateikti pasiūlymą visai lentelėje nurodytai apimčiai, nestambinant jos plačiau ar neskaidant jos smulkiau.</w:t>
      </w:r>
      <w:r w:rsidR="00C51079">
        <w:rPr>
          <w:rFonts w:ascii="Trebuchet MS" w:eastAsiaTheme="minorHAnsi" w:hAnsi="Trebuchet MS" w:cs="Times New Roman"/>
          <w:bCs/>
          <w:iCs/>
          <w:sz w:val="22"/>
          <w:szCs w:val="22"/>
        </w:rPr>
        <w:t xml:space="preserve"> </w:t>
      </w:r>
      <w:r w:rsidRPr="002C485B">
        <w:rPr>
          <w:rFonts w:ascii="Trebuchet MS" w:eastAsiaTheme="minorHAnsi" w:hAnsi="Trebuchet MS" w:cs="Times New Roman"/>
          <w:bCs/>
          <w:iCs/>
          <w:sz w:val="22"/>
          <w:szCs w:val="22"/>
        </w:rPr>
        <w:t xml:space="preserve">Jeigu pasiūlymuose kainos nurodytos užsienio valiuta, jos turės būti perskaičiuojamos į eurus </w:t>
      </w:r>
      <w:r w:rsidRPr="002C485B">
        <w:rPr>
          <w:rFonts w:ascii="Trebuchet MS" w:hAnsi="Trebuchet MS" w:cs="Times New Roman"/>
          <w:sz w:val="22"/>
          <w:szCs w:val="22"/>
        </w:rPr>
        <w:t xml:space="preserve">pagal Europos Centrinio Banko skelbiamą orientacinį euro ir užsienio valiutų santykį, o tais atvejais, kai orientacinio euro ir užsienio </w:t>
      </w:r>
      <w:r w:rsidRPr="002C485B">
        <w:rPr>
          <w:rFonts w:ascii="Trebuchet MS" w:hAnsi="Trebuchet MS" w:cs="Times New Roman"/>
          <w:sz w:val="22"/>
          <w:szCs w:val="22"/>
        </w:rPr>
        <w:lastRenderedPageBreak/>
        <w:t>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76257C7F" w:rsidR="003B7634" w:rsidRDefault="00C04FFE" w:rsidP="000D0272">
      <w:pPr>
        <w:pStyle w:val="ListParagraph"/>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6428F6" w:rsidRPr="002C485B">
        <w:rPr>
          <w:rFonts w:ascii="Trebuchet MS" w:hAnsi="Trebuchet MS" w:cs="Times New Roman"/>
          <w:bCs/>
          <w:sz w:val="22"/>
          <w:szCs w:val="22"/>
        </w:rPr>
        <w:t>be</w:t>
      </w:r>
      <w:r w:rsidRPr="002C485B">
        <w:rPr>
          <w:rFonts w:ascii="Trebuchet MS" w:hAnsi="Trebuchet MS" w:cs="Times New Roman"/>
          <w:bCs/>
          <w:sz w:val="22"/>
          <w:szCs w:val="22"/>
        </w:rPr>
        <w:t xml:space="preserve"> 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xml:space="preserve">, susiję su </w:t>
      </w:r>
      <w:r w:rsidR="00945C66">
        <w:rPr>
          <w:rFonts w:ascii="Trebuchet MS" w:eastAsia="Arial Unicode MS" w:hAnsi="Trebuchet MS" w:cs="Times New Roman"/>
          <w:sz w:val="22"/>
          <w:szCs w:val="22"/>
        </w:rPr>
        <w:t>sutartinių įsipareigojimų vykdymu</w:t>
      </w:r>
      <w:r w:rsidR="003B7634" w:rsidRPr="002C485B">
        <w:rPr>
          <w:rFonts w:ascii="Trebuchet MS" w:eastAsia="Arial Unicode MS" w:hAnsi="Trebuchet MS" w:cs="Times New Roman"/>
          <w:sz w:val="22"/>
          <w:szCs w:val="22"/>
        </w:rPr>
        <w:t>,</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32CCCF1D"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tikrinimo, draudimo ir kitas su Prekių tiekimu susijusias išlaidas;</w:t>
      </w:r>
    </w:p>
    <w:p w14:paraId="76324FDE"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p>
    <w:p w14:paraId="032EEAAB"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pristatytų Prekių surinkimo vietoje ir (arba) paleidimo, ir (arba) priežiūros išlaidas;</w:t>
      </w:r>
    </w:p>
    <w:p w14:paraId="39ED4EB4"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aprūpinimo įrankiais, reikalingais pristatytų Prekių surinkimui ir (arba) priežiūrai, išlaidas;</w:t>
      </w:r>
    </w:p>
    <w:p w14:paraId="6FD0153A"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p>
    <w:p w14:paraId="1CCB5619" w14:textId="29862772"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garantinės ir techninės priežiūros išlaidos ir kt.</w:t>
      </w:r>
    </w:p>
    <w:p w14:paraId="4F0742C3" w14:textId="650AF6DF" w:rsidR="00185997" w:rsidRDefault="00185997" w:rsidP="00C51079">
      <w:pPr>
        <w:pStyle w:val="ListParagraph"/>
        <w:tabs>
          <w:tab w:val="left" w:pos="1134"/>
          <w:tab w:val="left" w:pos="1276"/>
        </w:tabs>
        <w:spacing w:after="0" w:line="240" w:lineRule="auto"/>
        <w:ind w:left="567"/>
        <w:jc w:val="both"/>
        <w:rPr>
          <w:rFonts w:ascii="Trebuchet MS" w:hAnsi="Trebuchet MS" w:cs="Times New Roman"/>
          <w:iCs/>
          <w:sz w:val="22"/>
          <w:szCs w:val="22"/>
        </w:rPr>
      </w:pPr>
    </w:p>
    <w:tbl>
      <w:tblPr>
        <w:tblStyle w:val="TableGrid"/>
        <w:tblW w:w="13888" w:type="dxa"/>
        <w:tblInd w:w="-1" w:type="dxa"/>
        <w:tblLook w:val="04A0" w:firstRow="1" w:lastRow="0" w:firstColumn="1" w:lastColumn="0" w:noHBand="0" w:noVBand="1"/>
      </w:tblPr>
      <w:tblGrid>
        <w:gridCol w:w="1121"/>
        <w:gridCol w:w="5112"/>
        <w:gridCol w:w="1985"/>
        <w:gridCol w:w="1984"/>
        <w:gridCol w:w="1844"/>
        <w:gridCol w:w="1842"/>
      </w:tblGrid>
      <w:tr w:rsidR="0025364E" w:rsidRPr="00B40F14" w14:paraId="5ECAC56C" w14:textId="77777777" w:rsidTr="00FE3F03">
        <w:tc>
          <w:tcPr>
            <w:tcW w:w="1121" w:type="dxa"/>
            <w:shd w:val="clear" w:color="auto" w:fill="D9E2F3" w:themeFill="accent1" w:themeFillTint="33"/>
            <w:vAlign w:val="center"/>
          </w:tcPr>
          <w:p w14:paraId="04B691EE" w14:textId="77777777" w:rsidR="0025364E" w:rsidRPr="00B40F14" w:rsidRDefault="0025364E" w:rsidP="00915D9A">
            <w:pPr>
              <w:pStyle w:val="ListParagraph"/>
              <w:ind w:left="0"/>
              <w:jc w:val="center"/>
              <w:rPr>
                <w:rFonts w:ascii="Trebuchet MS" w:hAnsi="Trebuchet MS"/>
                <w:iCs/>
                <w:sz w:val="22"/>
              </w:rPr>
            </w:pPr>
            <w:r w:rsidRPr="00B40F14">
              <w:rPr>
                <w:rFonts w:ascii="Trebuchet MS" w:eastAsia="SimSun" w:hAnsi="Trebuchet MS" w:cs="Trebuchet MS"/>
                <w:b/>
                <w:bCs/>
                <w:kern w:val="1"/>
                <w:sz w:val="22"/>
                <w:lang w:eastAsia="zh-CN" w:bidi="hi-IN"/>
              </w:rPr>
              <w:t>Pirkimo dalies Nr.</w:t>
            </w:r>
          </w:p>
        </w:tc>
        <w:tc>
          <w:tcPr>
            <w:tcW w:w="5112" w:type="dxa"/>
            <w:shd w:val="clear" w:color="auto" w:fill="D9E2F3" w:themeFill="accent1" w:themeFillTint="33"/>
            <w:vAlign w:val="center"/>
          </w:tcPr>
          <w:p w14:paraId="6B090A1C" w14:textId="77777777" w:rsidR="0025364E" w:rsidRPr="00B40F14" w:rsidRDefault="0025364E" w:rsidP="00915D9A">
            <w:pPr>
              <w:pStyle w:val="ListParagraph"/>
              <w:ind w:left="0"/>
              <w:jc w:val="center"/>
              <w:rPr>
                <w:rFonts w:ascii="Trebuchet MS" w:hAnsi="Trebuchet MS"/>
                <w:iCs/>
                <w:sz w:val="22"/>
              </w:rPr>
            </w:pPr>
            <w:r w:rsidRPr="00B40F14">
              <w:rPr>
                <w:rFonts w:ascii="Trebuchet MS" w:eastAsia="SimSun" w:hAnsi="Trebuchet MS" w:cs="Trebuchet MS"/>
                <w:b/>
                <w:bCs/>
                <w:kern w:val="1"/>
                <w:sz w:val="22"/>
                <w:lang w:eastAsia="zh-CN" w:bidi="hi-IN"/>
              </w:rPr>
              <w:t>Prekės pavadinimas</w:t>
            </w:r>
          </w:p>
        </w:tc>
        <w:tc>
          <w:tcPr>
            <w:tcW w:w="1985" w:type="dxa"/>
            <w:shd w:val="clear" w:color="auto" w:fill="D9E2F3" w:themeFill="accent1" w:themeFillTint="33"/>
            <w:vAlign w:val="center"/>
          </w:tcPr>
          <w:p w14:paraId="54D5CC48" w14:textId="77777777" w:rsidR="0025364E" w:rsidRPr="00B40F14" w:rsidRDefault="0025364E" w:rsidP="00915D9A">
            <w:pPr>
              <w:suppressLineNumbers/>
              <w:suppressAutoHyphens/>
              <w:jc w:val="center"/>
              <w:rPr>
                <w:rFonts w:ascii="Trebuchet MS" w:eastAsia="SimSun" w:hAnsi="Trebuchet MS" w:cs="Trebuchet MS"/>
                <w:b/>
                <w:bCs/>
                <w:kern w:val="1"/>
                <w:sz w:val="22"/>
                <w:szCs w:val="22"/>
                <w:lang w:eastAsia="zh-CN" w:bidi="hi-IN"/>
              </w:rPr>
            </w:pPr>
            <w:r w:rsidRPr="00B40F14">
              <w:rPr>
                <w:rFonts w:ascii="Trebuchet MS" w:eastAsia="SimSun" w:hAnsi="Trebuchet MS" w:cs="Trebuchet MS"/>
                <w:b/>
                <w:bCs/>
                <w:kern w:val="1"/>
                <w:sz w:val="22"/>
                <w:szCs w:val="22"/>
                <w:lang w:eastAsia="zh-CN" w:bidi="hi-IN"/>
              </w:rPr>
              <w:t>Mato vnt.</w:t>
            </w:r>
          </w:p>
        </w:tc>
        <w:tc>
          <w:tcPr>
            <w:tcW w:w="1984" w:type="dxa"/>
            <w:shd w:val="clear" w:color="auto" w:fill="D9E2F3" w:themeFill="accent1" w:themeFillTint="33"/>
            <w:vAlign w:val="center"/>
          </w:tcPr>
          <w:p w14:paraId="290AC697" w14:textId="77777777" w:rsidR="0025364E" w:rsidRPr="00B40F14" w:rsidRDefault="0025364E" w:rsidP="00915D9A">
            <w:pPr>
              <w:suppressLineNumbers/>
              <w:suppressAutoHyphens/>
              <w:jc w:val="center"/>
              <w:rPr>
                <w:rFonts w:ascii="Trebuchet MS" w:eastAsia="SimSun" w:hAnsi="Trebuchet MS" w:cs="Trebuchet MS"/>
                <w:b/>
                <w:bCs/>
                <w:kern w:val="1"/>
                <w:sz w:val="22"/>
                <w:szCs w:val="22"/>
                <w:lang w:eastAsia="zh-CN" w:bidi="hi-IN"/>
              </w:rPr>
            </w:pPr>
            <w:r w:rsidRPr="00B40F14">
              <w:rPr>
                <w:rFonts w:ascii="Trebuchet MS" w:hAnsi="Trebuchet MS" w:cs="Calibri"/>
                <w:b/>
                <w:bCs/>
                <w:color w:val="000000"/>
                <w:sz w:val="22"/>
                <w:szCs w:val="22"/>
              </w:rPr>
              <w:t>Planuojamas pirkti kiekis</w:t>
            </w:r>
            <w:r w:rsidRPr="00B40F14">
              <w:rPr>
                <w:rFonts w:ascii="Trebuchet MS" w:eastAsia="SimSun" w:hAnsi="Trebuchet MS" w:cs="Trebuchet MS"/>
                <w:b/>
                <w:bCs/>
                <w:kern w:val="1"/>
                <w:sz w:val="22"/>
                <w:szCs w:val="22"/>
                <w:lang w:eastAsia="zh-CN" w:bidi="hi-IN"/>
              </w:rPr>
              <w:t>, vnt.</w:t>
            </w:r>
          </w:p>
        </w:tc>
        <w:tc>
          <w:tcPr>
            <w:tcW w:w="1844" w:type="dxa"/>
            <w:shd w:val="clear" w:color="auto" w:fill="D9E2F3" w:themeFill="accent1" w:themeFillTint="33"/>
            <w:vAlign w:val="center"/>
          </w:tcPr>
          <w:p w14:paraId="1D715FEE" w14:textId="77777777" w:rsidR="0025364E" w:rsidRPr="00B40F14" w:rsidRDefault="0025364E" w:rsidP="00915D9A">
            <w:pPr>
              <w:pStyle w:val="ListParagraph"/>
              <w:ind w:left="0"/>
              <w:jc w:val="center"/>
              <w:rPr>
                <w:rFonts w:ascii="Trebuchet MS" w:hAnsi="Trebuchet MS"/>
                <w:iCs/>
                <w:sz w:val="22"/>
              </w:rPr>
            </w:pPr>
            <w:r w:rsidRPr="00B40F14">
              <w:rPr>
                <w:rFonts w:ascii="Trebuchet MS" w:eastAsia="SimSun" w:hAnsi="Trebuchet MS" w:cs="Trebuchet MS"/>
                <w:b/>
                <w:bCs/>
                <w:kern w:val="1"/>
                <w:sz w:val="22"/>
                <w:lang w:eastAsia="zh-CN" w:bidi="hi-IN"/>
              </w:rPr>
              <w:t>Mato vnt. kaina Eur be PVM</w:t>
            </w:r>
          </w:p>
        </w:tc>
        <w:tc>
          <w:tcPr>
            <w:tcW w:w="1842" w:type="dxa"/>
            <w:shd w:val="clear" w:color="auto" w:fill="D9E2F3" w:themeFill="accent1" w:themeFillTint="33"/>
            <w:vAlign w:val="center"/>
          </w:tcPr>
          <w:p w14:paraId="2179F578" w14:textId="77777777" w:rsidR="0025364E" w:rsidRPr="00B40F14" w:rsidRDefault="0025364E" w:rsidP="00915D9A">
            <w:pPr>
              <w:pStyle w:val="ListParagraph"/>
              <w:ind w:left="0"/>
              <w:jc w:val="center"/>
              <w:rPr>
                <w:rFonts w:ascii="Trebuchet MS" w:hAnsi="Trebuchet MS"/>
                <w:iCs/>
                <w:sz w:val="22"/>
              </w:rPr>
            </w:pPr>
            <w:r w:rsidRPr="00B40F14">
              <w:rPr>
                <w:rFonts w:ascii="Trebuchet MS" w:eastAsia="SimSun" w:hAnsi="Trebuchet MS" w:cs="Arial"/>
                <w:b/>
                <w:kern w:val="1"/>
                <w:sz w:val="22"/>
                <w:lang w:eastAsia="zh-CN" w:bidi="hi-IN"/>
              </w:rPr>
              <w:t>Suma Eur be PVM</w:t>
            </w:r>
          </w:p>
        </w:tc>
      </w:tr>
      <w:tr w:rsidR="0025364E" w:rsidRPr="00B40F14" w14:paraId="2859AFF8" w14:textId="77777777" w:rsidTr="00FE3F03">
        <w:tc>
          <w:tcPr>
            <w:tcW w:w="1121" w:type="dxa"/>
          </w:tcPr>
          <w:p w14:paraId="2404AF5B" w14:textId="77777777" w:rsidR="0025364E" w:rsidRPr="00B40F14" w:rsidRDefault="0025364E" w:rsidP="00915D9A">
            <w:pPr>
              <w:pStyle w:val="ListParagraph"/>
              <w:ind w:left="0"/>
              <w:jc w:val="center"/>
              <w:rPr>
                <w:rFonts w:ascii="Trebuchet MS" w:hAnsi="Trebuchet MS"/>
                <w:iCs/>
                <w:sz w:val="22"/>
              </w:rPr>
            </w:pPr>
            <w:r w:rsidRPr="00B40F14">
              <w:rPr>
                <w:rFonts w:ascii="Trebuchet MS" w:eastAsia="SimSun" w:hAnsi="Trebuchet MS" w:cs="Trebuchet MS"/>
                <w:i/>
                <w:kern w:val="1"/>
                <w:sz w:val="22"/>
                <w:lang w:eastAsia="zh-CN" w:bidi="hi-IN"/>
              </w:rPr>
              <w:t>1</w:t>
            </w:r>
          </w:p>
        </w:tc>
        <w:tc>
          <w:tcPr>
            <w:tcW w:w="5112" w:type="dxa"/>
          </w:tcPr>
          <w:p w14:paraId="62C7F7D8" w14:textId="77777777" w:rsidR="0025364E" w:rsidRPr="00B40F14" w:rsidRDefault="0025364E" w:rsidP="00915D9A">
            <w:pPr>
              <w:pStyle w:val="ListParagraph"/>
              <w:ind w:left="0"/>
              <w:jc w:val="center"/>
              <w:rPr>
                <w:rFonts w:ascii="Trebuchet MS" w:hAnsi="Trebuchet MS"/>
                <w:iCs/>
                <w:sz w:val="22"/>
              </w:rPr>
            </w:pPr>
            <w:r w:rsidRPr="00B40F14">
              <w:rPr>
                <w:rFonts w:ascii="Trebuchet MS" w:eastAsia="SimSun" w:hAnsi="Trebuchet MS" w:cs="Trebuchet MS"/>
                <w:i/>
                <w:color w:val="000000"/>
                <w:kern w:val="1"/>
                <w:sz w:val="22"/>
                <w:lang w:bidi="hi-IN"/>
              </w:rPr>
              <w:t>2</w:t>
            </w:r>
          </w:p>
        </w:tc>
        <w:tc>
          <w:tcPr>
            <w:tcW w:w="1985" w:type="dxa"/>
          </w:tcPr>
          <w:p w14:paraId="2C7C05BE" w14:textId="77777777" w:rsidR="0025364E" w:rsidRPr="00B40F14" w:rsidRDefault="0025364E" w:rsidP="00915D9A">
            <w:pPr>
              <w:pStyle w:val="ListParagraph"/>
              <w:ind w:left="0"/>
              <w:jc w:val="center"/>
              <w:rPr>
                <w:rFonts w:ascii="Trebuchet MS" w:hAnsi="Trebuchet MS"/>
                <w:iCs/>
                <w:sz w:val="22"/>
              </w:rPr>
            </w:pPr>
            <w:r w:rsidRPr="00B40F14">
              <w:rPr>
                <w:rFonts w:ascii="Trebuchet MS" w:eastAsia="SimSun" w:hAnsi="Trebuchet MS" w:cs="Trebuchet MS"/>
                <w:i/>
                <w:kern w:val="1"/>
                <w:sz w:val="22"/>
                <w:lang w:eastAsia="zh-CN" w:bidi="hi-IN"/>
              </w:rPr>
              <w:t>3</w:t>
            </w:r>
          </w:p>
        </w:tc>
        <w:tc>
          <w:tcPr>
            <w:tcW w:w="1984" w:type="dxa"/>
          </w:tcPr>
          <w:p w14:paraId="2CF50F8F" w14:textId="77777777" w:rsidR="0025364E" w:rsidRPr="00B40F14" w:rsidRDefault="0025364E" w:rsidP="00915D9A">
            <w:pPr>
              <w:pStyle w:val="ListParagraph"/>
              <w:ind w:left="0"/>
              <w:jc w:val="center"/>
              <w:rPr>
                <w:rFonts w:ascii="Trebuchet MS" w:hAnsi="Trebuchet MS"/>
                <w:i/>
                <w:iCs/>
                <w:sz w:val="22"/>
              </w:rPr>
            </w:pPr>
            <w:r w:rsidRPr="00B40F14">
              <w:rPr>
                <w:rFonts w:ascii="Trebuchet MS" w:hAnsi="Trebuchet MS"/>
                <w:i/>
                <w:iCs/>
                <w:sz w:val="22"/>
              </w:rPr>
              <w:t>4</w:t>
            </w:r>
          </w:p>
        </w:tc>
        <w:tc>
          <w:tcPr>
            <w:tcW w:w="1844" w:type="dxa"/>
          </w:tcPr>
          <w:p w14:paraId="5062AA01" w14:textId="77777777" w:rsidR="0025364E" w:rsidRPr="00B40F14" w:rsidRDefault="0025364E" w:rsidP="00915D9A">
            <w:pPr>
              <w:pStyle w:val="ListParagraph"/>
              <w:ind w:left="0"/>
              <w:jc w:val="center"/>
              <w:rPr>
                <w:rFonts w:ascii="Trebuchet MS" w:hAnsi="Trebuchet MS"/>
                <w:iCs/>
                <w:sz w:val="22"/>
              </w:rPr>
            </w:pPr>
            <w:r w:rsidRPr="00B40F14">
              <w:rPr>
                <w:rFonts w:ascii="Trebuchet MS" w:eastAsia="SimSun" w:hAnsi="Trebuchet MS" w:cs="Trebuchet MS"/>
                <w:i/>
                <w:kern w:val="1"/>
                <w:sz w:val="22"/>
                <w:lang w:eastAsia="zh-CN" w:bidi="hi-IN"/>
              </w:rPr>
              <w:t>5</w:t>
            </w:r>
          </w:p>
        </w:tc>
        <w:tc>
          <w:tcPr>
            <w:tcW w:w="1842" w:type="dxa"/>
          </w:tcPr>
          <w:p w14:paraId="7420C605" w14:textId="77777777" w:rsidR="0025364E" w:rsidRPr="00B40F14" w:rsidRDefault="0025364E" w:rsidP="00915D9A">
            <w:pPr>
              <w:pStyle w:val="ListParagraph"/>
              <w:ind w:left="0"/>
              <w:jc w:val="center"/>
              <w:rPr>
                <w:rFonts w:ascii="Trebuchet MS" w:hAnsi="Trebuchet MS"/>
                <w:iCs/>
                <w:sz w:val="22"/>
              </w:rPr>
            </w:pPr>
            <w:r w:rsidRPr="00B40F14">
              <w:rPr>
                <w:rFonts w:ascii="Trebuchet MS" w:eastAsia="SimSun" w:hAnsi="Trebuchet MS" w:cs="Trebuchet MS"/>
                <w:i/>
                <w:kern w:val="1"/>
                <w:sz w:val="22"/>
                <w:lang w:eastAsia="zh-CN" w:bidi="hi-IN"/>
              </w:rPr>
              <w:t>6</w:t>
            </w:r>
          </w:p>
        </w:tc>
      </w:tr>
      <w:tr w:rsidR="0025364E" w:rsidRPr="00B40F14" w14:paraId="588AF1D3" w14:textId="77777777" w:rsidTr="001F6E3F">
        <w:tc>
          <w:tcPr>
            <w:tcW w:w="1121" w:type="dxa"/>
            <w:vAlign w:val="center"/>
          </w:tcPr>
          <w:p w14:paraId="5F9D13EB" w14:textId="5DEB3805" w:rsidR="0025364E" w:rsidRPr="00B40F14" w:rsidRDefault="00E8542A" w:rsidP="00915D9A">
            <w:pPr>
              <w:pStyle w:val="ListParagraph"/>
              <w:ind w:left="0"/>
              <w:jc w:val="center"/>
              <w:rPr>
                <w:rFonts w:ascii="Trebuchet MS" w:hAnsi="Trebuchet MS" w:cs="Calibri"/>
                <w:b/>
                <w:bCs/>
                <w:color w:val="000000"/>
                <w:sz w:val="22"/>
              </w:rPr>
            </w:pPr>
            <w:r>
              <w:rPr>
                <w:rFonts w:ascii="Trebuchet MS" w:hAnsi="Trebuchet MS" w:cs="Calibri"/>
                <w:b/>
                <w:bCs/>
                <w:color w:val="000000"/>
                <w:sz w:val="22"/>
              </w:rPr>
              <w:t>1</w:t>
            </w:r>
            <w:r w:rsidR="0025364E" w:rsidRPr="00B40F14">
              <w:rPr>
                <w:rFonts w:ascii="Trebuchet MS" w:hAnsi="Trebuchet MS" w:cs="Calibri"/>
                <w:b/>
                <w:bCs/>
                <w:color w:val="000000"/>
                <w:sz w:val="22"/>
              </w:rPr>
              <w:t>.</w:t>
            </w:r>
          </w:p>
        </w:tc>
        <w:tc>
          <w:tcPr>
            <w:tcW w:w="12767" w:type="dxa"/>
            <w:gridSpan w:val="5"/>
            <w:vAlign w:val="center"/>
          </w:tcPr>
          <w:p w14:paraId="281213B6" w14:textId="3624BA47" w:rsidR="0025364E" w:rsidRPr="00B40F14" w:rsidRDefault="000114C9" w:rsidP="00915D9A">
            <w:pPr>
              <w:pStyle w:val="ListParagraph"/>
              <w:ind w:left="0"/>
              <w:rPr>
                <w:rFonts w:ascii="Trebuchet MS" w:hAnsi="Trebuchet MS"/>
                <w:iCs/>
                <w:sz w:val="22"/>
              </w:rPr>
            </w:pPr>
            <w:r w:rsidRPr="000114C9">
              <w:rPr>
                <w:rFonts w:ascii="Trebuchet MS" w:hAnsi="Trebuchet MS"/>
                <w:b/>
                <w:sz w:val="22"/>
              </w:rPr>
              <w:t xml:space="preserve">Endodontiniai instrumentai ir priemonės (1.1 – 1.10 </w:t>
            </w:r>
            <w:r w:rsidR="00557748">
              <w:rPr>
                <w:rFonts w:ascii="Trebuchet MS" w:hAnsi="Trebuchet MS"/>
                <w:b/>
                <w:sz w:val="22"/>
              </w:rPr>
              <w:t xml:space="preserve">poz. </w:t>
            </w:r>
            <w:r w:rsidRPr="000114C9">
              <w:rPr>
                <w:rFonts w:ascii="Trebuchet MS" w:hAnsi="Trebuchet MS"/>
                <w:b/>
                <w:sz w:val="22"/>
              </w:rPr>
              <w:t>turi būti vieno gamintojo. Tiekėjas gali siūlyti skirtingų gamintojų prekes tik tokiu atveju, jeigu su pasiūlymu teikiama medžiaga objektyviai patvirtina</w:t>
            </w:r>
            <w:r w:rsidR="00C97016">
              <w:rPr>
                <w:rFonts w:ascii="Trebuchet MS" w:hAnsi="Trebuchet MS"/>
                <w:b/>
                <w:sz w:val="22"/>
              </w:rPr>
              <w:t>,</w:t>
            </w:r>
            <w:r w:rsidRPr="000114C9">
              <w:rPr>
                <w:rFonts w:ascii="Trebuchet MS" w:hAnsi="Trebuchet MS"/>
                <w:b/>
                <w:sz w:val="22"/>
              </w:rPr>
              <w:t xml:space="preserve"> kad tiekėjo siūlomos skirtingų gamintojų prekės tinkamai funkcionuos (derės tarpusavyje)</w:t>
            </w:r>
            <w:r w:rsidR="009B0021">
              <w:rPr>
                <w:rFonts w:ascii="Trebuchet MS" w:hAnsi="Trebuchet MS"/>
                <w:b/>
                <w:sz w:val="22"/>
              </w:rPr>
              <w:t>)</w:t>
            </w:r>
          </w:p>
        </w:tc>
      </w:tr>
      <w:tr w:rsidR="0025364E" w:rsidRPr="00B40F14" w14:paraId="13517E99" w14:textId="77777777" w:rsidTr="00FE3F03">
        <w:tc>
          <w:tcPr>
            <w:tcW w:w="1121" w:type="dxa"/>
            <w:vAlign w:val="center"/>
          </w:tcPr>
          <w:p w14:paraId="656C1B25" w14:textId="0E51C86A" w:rsidR="0025364E" w:rsidRPr="00071C00" w:rsidRDefault="003A4A0A" w:rsidP="00915D9A">
            <w:pPr>
              <w:pStyle w:val="ListParagraph"/>
              <w:ind w:left="0"/>
              <w:jc w:val="center"/>
              <w:rPr>
                <w:rFonts w:ascii="Trebuchet MS" w:hAnsi="Trebuchet MS" w:cs="Calibri"/>
                <w:color w:val="000000"/>
                <w:sz w:val="22"/>
              </w:rPr>
            </w:pPr>
            <w:r w:rsidRPr="00071C00">
              <w:rPr>
                <w:rFonts w:ascii="Trebuchet MS" w:hAnsi="Trebuchet MS" w:cs="Calibri"/>
                <w:color w:val="000000"/>
                <w:sz w:val="22"/>
              </w:rPr>
              <w:t>1</w:t>
            </w:r>
            <w:r w:rsidR="0025364E" w:rsidRPr="00071C00">
              <w:rPr>
                <w:rFonts w:ascii="Trebuchet MS" w:hAnsi="Trebuchet MS" w:cs="Calibri"/>
                <w:color w:val="000000"/>
                <w:sz w:val="22"/>
              </w:rPr>
              <w:t>.1.</w:t>
            </w:r>
          </w:p>
        </w:tc>
        <w:tc>
          <w:tcPr>
            <w:tcW w:w="5112" w:type="dxa"/>
            <w:vAlign w:val="center"/>
          </w:tcPr>
          <w:p w14:paraId="7F5A3F11" w14:textId="71489D58" w:rsidR="0025364E" w:rsidRPr="00FE3F03" w:rsidRDefault="00444434" w:rsidP="00915D9A">
            <w:pPr>
              <w:suppressAutoHyphens/>
              <w:snapToGrid w:val="0"/>
              <w:rPr>
                <w:rFonts w:ascii="Trebuchet MS" w:hAnsi="Trebuchet MS"/>
                <w:bCs/>
                <w:sz w:val="22"/>
                <w:szCs w:val="22"/>
              </w:rPr>
            </w:pPr>
            <w:r w:rsidRPr="00FE3F03">
              <w:rPr>
                <w:rFonts w:ascii="Trebuchet MS" w:hAnsi="Trebuchet MS"/>
                <w:bCs/>
                <w:sz w:val="22"/>
                <w:szCs w:val="22"/>
              </w:rPr>
              <w:t>Endodontiniai rankiniai instrumentai</w:t>
            </w:r>
            <w:r w:rsidR="0025364E" w:rsidRPr="00FE3F03">
              <w:rPr>
                <w:rFonts w:ascii="Trebuchet MS" w:hAnsi="Trebuchet MS"/>
                <w:bCs/>
                <w:sz w:val="22"/>
                <w:szCs w:val="22"/>
              </w:rPr>
              <w:br/>
            </w:r>
            <w:r w:rsidR="0025364E" w:rsidRPr="00FE3F03">
              <w:rPr>
                <w:rFonts w:ascii="Trebuchet MS" w:hAnsi="Trebuchet MS"/>
                <w:bCs/>
                <w:color w:val="FF0000"/>
                <w:sz w:val="22"/>
                <w:szCs w:val="22"/>
              </w:rPr>
              <w:t>(</w:t>
            </w:r>
            <w:r w:rsidR="0025364E" w:rsidRPr="00FE3F03">
              <w:rPr>
                <w:rFonts w:ascii="Trebuchet MS" w:hAnsi="Trebuchet MS"/>
                <w:bCs/>
                <w:i/>
                <w:color w:val="FF0000"/>
                <w:sz w:val="22"/>
                <w:szCs w:val="22"/>
              </w:rPr>
              <w:t>tiekėjas nurodo prekės modelį ir gamintoją</w:t>
            </w:r>
            <w:r w:rsidR="0025364E" w:rsidRPr="00FE3F03">
              <w:rPr>
                <w:rFonts w:ascii="Trebuchet MS" w:hAnsi="Trebuchet MS"/>
                <w:bCs/>
                <w:color w:val="FF0000"/>
                <w:sz w:val="22"/>
                <w:szCs w:val="22"/>
              </w:rPr>
              <w:t>)</w:t>
            </w:r>
          </w:p>
        </w:tc>
        <w:tc>
          <w:tcPr>
            <w:tcW w:w="1985" w:type="dxa"/>
            <w:vAlign w:val="center"/>
          </w:tcPr>
          <w:p w14:paraId="44326D35" w14:textId="6E2023D9" w:rsidR="0025364E" w:rsidRPr="00B40F14" w:rsidRDefault="00444434" w:rsidP="00915D9A">
            <w:pPr>
              <w:pStyle w:val="ListParagraph"/>
              <w:ind w:left="0"/>
              <w:jc w:val="center"/>
              <w:rPr>
                <w:rFonts w:ascii="Trebuchet MS" w:hAnsi="Trebuchet MS"/>
                <w:iCs/>
                <w:sz w:val="22"/>
              </w:rPr>
            </w:pPr>
            <w:r>
              <w:rPr>
                <w:rFonts w:ascii="Trebuchet MS" w:hAnsi="Trebuchet MS"/>
                <w:iCs/>
                <w:sz w:val="22"/>
              </w:rPr>
              <w:t>pakuotė</w:t>
            </w:r>
          </w:p>
        </w:tc>
        <w:tc>
          <w:tcPr>
            <w:tcW w:w="1984" w:type="dxa"/>
            <w:vAlign w:val="center"/>
          </w:tcPr>
          <w:p w14:paraId="5D9451CF" w14:textId="0543BCBD" w:rsidR="0025364E" w:rsidRPr="00B40F14" w:rsidRDefault="00444434" w:rsidP="00915D9A">
            <w:pPr>
              <w:pStyle w:val="ListParagraph"/>
              <w:ind w:left="0"/>
              <w:jc w:val="center"/>
              <w:rPr>
                <w:rFonts w:ascii="Trebuchet MS" w:hAnsi="Trebuchet MS"/>
                <w:iCs/>
                <w:sz w:val="22"/>
              </w:rPr>
            </w:pPr>
            <w:r>
              <w:rPr>
                <w:rFonts w:ascii="Trebuchet MS" w:hAnsi="Trebuchet MS"/>
                <w:iCs/>
                <w:sz w:val="22"/>
              </w:rPr>
              <w:t>250</w:t>
            </w:r>
          </w:p>
        </w:tc>
        <w:tc>
          <w:tcPr>
            <w:tcW w:w="1844" w:type="dxa"/>
            <w:vAlign w:val="center"/>
          </w:tcPr>
          <w:p w14:paraId="1E135DF3" w14:textId="77777777" w:rsidR="0025364E" w:rsidRPr="00B40F14" w:rsidRDefault="0025364E" w:rsidP="00915D9A">
            <w:pPr>
              <w:pStyle w:val="ListParagraph"/>
              <w:ind w:left="0"/>
              <w:jc w:val="center"/>
              <w:rPr>
                <w:rFonts w:ascii="Trebuchet MS" w:hAnsi="Trebuchet MS"/>
                <w:iCs/>
                <w:sz w:val="22"/>
              </w:rPr>
            </w:pPr>
          </w:p>
        </w:tc>
        <w:tc>
          <w:tcPr>
            <w:tcW w:w="1842" w:type="dxa"/>
            <w:vAlign w:val="center"/>
          </w:tcPr>
          <w:p w14:paraId="6807EE65" w14:textId="77777777" w:rsidR="0025364E" w:rsidRPr="00B40F14" w:rsidRDefault="0025364E" w:rsidP="00915D9A">
            <w:pPr>
              <w:pStyle w:val="ListParagraph"/>
              <w:ind w:left="0"/>
              <w:jc w:val="center"/>
              <w:rPr>
                <w:rFonts w:ascii="Trebuchet MS" w:hAnsi="Trebuchet MS"/>
                <w:iCs/>
                <w:sz w:val="22"/>
              </w:rPr>
            </w:pPr>
          </w:p>
        </w:tc>
      </w:tr>
      <w:tr w:rsidR="00444434" w:rsidRPr="00B40F14" w14:paraId="4DC506CE" w14:textId="77777777" w:rsidTr="00FE3F03">
        <w:tc>
          <w:tcPr>
            <w:tcW w:w="1121" w:type="dxa"/>
            <w:vAlign w:val="center"/>
          </w:tcPr>
          <w:p w14:paraId="4D895FBC" w14:textId="699D4F62" w:rsidR="00444434" w:rsidRPr="00071C00" w:rsidRDefault="00444434" w:rsidP="00444434">
            <w:pPr>
              <w:pStyle w:val="ListParagraph"/>
              <w:ind w:left="0"/>
              <w:jc w:val="center"/>
              <w:rPr>
                <w:rFonts w:ascii="Trebuchet MS" w:hAnsi="Trebuchet MS" w:cs="Calibri"/>
                <w:color w:val="000000"/>
                <w:sz w:val="22"/>
              </w:rPr>
            </w:pPr>
            <w:r w:rsidRPr="00071C00">
              <w:rPr>
                <w:rFonts w:ascii="Trebuchet MS" w:hAnsi="Trebuchet MS" w:cs="Calibri"/>
                <w:color w:val="000000"/>
                <w:sz w:val="22"/>
              </w:rPr>
              <w:t>1.2</w:t>
            </w:r>
          </w:p>
        </w:tc>
        <w:tc>
          <w:tcPr>
            <w:tcW w:w="5112" w:type="dxa"/>
            <w:vAlign w:val="center"/>
          </w:tcPr>
          <w:p w14:paraId="2A2A926E" w14:textId="1D373CFC" w:rsidR="00444434" w:rsidRPr="00FE3F03" w:rsidRDefault="00444434" w:rsidP="00444434">
            <w:pPr>
              <w:suppressAutoHyphens/>
              <w:snapToGrid w:val="0"/>
              <w:rPr>
                <w:rFonts w:ascii="Trebuchet MS" w:hAnsi="Trebuchet MS"/>
                <w:bCs/>
                <w:sz w:val="22"/>
                <w:szCs w:val="22"/>
              </w:rPr>
            </w:pPr>
            <w:r w:rsidRPr="00FE3F03">
              <w:rPr>
                <w:rFonts w:ascii="Trebuchet MS" w:hAnsi="Trebuchet MS"/>
                <w:bCs/>
                <w:sz w:val="22"/>
                <w:szCs w:val="22"/>
              </w:rPr>
              <w:t>Endodontiniai rankiniai instrumentai</w:t>
            </w:r>
            <w:r w:rsidRPr="00FE3F03">
              <w:rPr>
                <w:rFonts w:ascii="Trebuchet MS" w:hAnsi="Trebuchet MS"/>
                <w:bCs/>
                <w:sz w:val="22"/>
                <w:szCs w:val="22"/>
              </w:rPr>
              <w:br/>
            </w:r>
            <w:r w:rsidRPr="00FE3F03">
              <w:rPr>
                <w:rFonts w:ascii="Trebuchet MS" w:hAnsi="Trebuchet MS"/>
                <w:bCs/>
                <w:color w:val="FF0000"/>
                <w:sz w:val="22"/>
                <w:szCs w:val="22"/>
              </w:rPr>
              <w:t>(</w:t>
            </w:r>
            <w:r w:rsidRPr="00FE3F03">
              <w:rPr>
                <w:rFonts w:ascii="Trebuchet MS" w:hAnsi="Trebuchet MS"/>
                <w:bCs/>
                <w:i/>
                <w:color w:val="FF0000"/>
                <w:sz w:val="22"/>
                <w:szCs w:val="22"/>
              </w:rPr>
              <w:t>tiekėjas nurodo prekės modelį ir gamintoją</w:t>
            </w:r>
            <w:r w:rsidRPr="00FE3F03">
              <w:rPr>
                <w:rFonts w:ascii="Trebuchet MS" w:hAnsi="Trebuchet MS"/>
                <w:bCs/>
                <w:color w:val="FF0000"/>
                <w:sz w:val="22"/>
                <w:szCs w:val="22"/>
              </w:rPr>
              <w:t>)</w:t>
            </w:r>
          </w:p>
        </w:tc>
        <w:tc>
          <w:tcPr>
            <w:tcW w:w="1985" w:type="dxa"/>
            <w:vAlign w:val="center"/>
          </w:tcPr>
          <w:p w14:paraId="3E40455A" w14:textId="6B2B608B" w:rsidR="00444434" w:rsidRDefault="00444434" w:rsidP="00444434">
            <w:pPr>
              <w:pStyle w:val="ListParagraph"/>
              <w:ind w:left="0"/>
              <w:jc w:val="center"/>
              <w:rPr>
                <w:rFonts w:ascii="Trebuchet MS" w:hAnsi="Trebuchet MS"/>
                <w:iCs/>
                <w:sz w:val="22"/>
              </w:rPr>
            </w:pPr>
            <w:r>
              <w:rPr>
                <w:rFonts w:ascii="Trebuchet MS" w:hAnsi="Trebuchet MS"/>
                <w:iCs/>
                <w:sz w:val="22"/>
              </w:rPr>
              <w:t>pakuotė</w:t>
            </w:r>
          </w:p>
        </w:tc>
        <w:tc>
          <w:tcPr>
            <w:tcW w:w="1984" w:type="dxa"/>
            <w:vAlign w:val="center"/>
          </w:tcPr>
          <w:p w14:paraId="42B15ACC" w14:textId="6036786D" w:rsidR="00444434" w:rsidRDefault="00444434" w:rsidP="00444434">
            <w:pPr>
              <w:pStyle w:val="ListParagraph"/>
              <w:ind w:left="0"/>
              <w:jc w:val="center"/>
              <w:rPr>
                <w:rFonts w:ascii="Trebuchet MS" w:hAnsi="Trebuchet MS"/>
                <w:iCs/>
                <w:sz w:val="22"/>
              </w:rPr>
            </w:pPr>
            <w:r>
              <w:rPr>
                <w:rFonts w:ascii="Trebuchet MS" w:hAnsi="Trebuchet MS"/>
                <w:iCs/>
                <w:sz w:val="22"/>
              </w:rPr>
              <w:t>350</w:t>
            </w:r>
          </w:p>
        </w:tc>
        <w:tc>
          <w:tcPr>
            <w:tcW w:w="1844" w:type="dxa"/>
            <w:vAlign w:val="center"/>
          </w:tcPr>
          <w:p w14:paraId="28F51A6E" w14:textId="77777777" w:rsidR="00444434" w:rsidRPr="00B40F14" w:rsidRDefault="00444434" w:rsidP="00444434">
            <w:pPr>
              <w:pStyle w:val="ListParagraph"/>
              <w:ind w:left="0"/>
              <w:jc w:val="center"/>
              <w:rPr>
                <w:rFonts w:ascii="Trebuchet MS" w:hAnsi="Trebuchet MS"/>
                <w:iCs/>
                <w:sz w:val="22"/>
              </w:rPr>
            </w:pPr>
          </w:p>
        </w:tc>
        <w:tc>
          <w:tcPr>
            <w:tcW w:w="1842" w:type="dxa"/>
            <w:vAlign w:val="center"/>
          </w:tcPr>
          <w:p w14:paraId="5E03AB07" w14:textId="77777777" w:rsidR="00444434" w:rsidRPr="00B40F14" w:rsidRDefault="00444434" w:rsidP="00444434">
            <w:pPr>
              <w:pStyle w:val="ListParagraph"/>
              <w:ind w:left="0"/>
              <w:jc w:val="center"/>
              <w:rPr>
                <w:rFonts w:ascii="Trebuchet MS" w:hAnsi="Trebuchet MS"/>
                <w:iCs/>
                <w:sz w:val="22"/>
              </w:rPr>
            </w:pPr>
          </w:p>
        </w:tc>
      </w:tr>
      <w:tr w:rsidR="000114C9" w:rsidRPr="00B40F14" w14:paraId="74B2421A" w14:textId="77777777" w:rsidTr="00FE3F03">
        <w:tc>
          <w:tcPr>
            <w:tcW w:w="1121" w:type="dxa"/>
            <w:vAlign w:val="center"/>
          </w:tcPr>
          <w:p w14:paraId="003EC202" w14:textId="09274B0C" w:rsidR="000114C9" w:rsidRPr="00071C00" w:rsidRDefault="003A4A0A" w:rsidP="00915D9A">
            <w:pPr>
              <w:pStyle w:val="ListParagraph"/>
              <w:ind w:left="0"/>
              <w:jc w:val="center"/>
              <w:rPr>
                <w:rFonts w:ascii="Trebuchet MS" w:hAnsi="Trebuchet MS" w:cs="Calibri"/>
                <w:color w:val="000000"/>
                <w:sz w:val="22"/>
              </w:rPr>
            </w:pPr>
            <w:r w:rsidRPr="00071C00">
              <w:rPr>
                <w:rFonts w:ascii="Trebuchet MS" w:hAnsi="Trebuchet MS" w:cs="Calibri"/>
                <w:color w:val="000000"/>
                <w:sz w:val="22"/>
              </w:rPr>
              <w:t>1.3.</w:t>
            </w:r>
          </w:p>
        </w:tc>
        <w:tc>
          <w:tcPr>
            <w:tcW w:w="5112" w:type="dxa"/>
            <w:vAlign w:val="center"/>
          </w:tcPr>
          <w:p w14:paraId="33DB7984" w14:textId="77777777" w:rsidR="000114C9" w:rsidRPr="002A29CC" w:rsidRDefault="00FE3F03" w:rsidP="00915D9A">
            <w:pPr>
              <w:suppressAutoHyphens/>
              <w:snapToGrid w:val="0"/>
              <w:rPr>
                <w:rFonts w:ascii="Trebuchet MS" w:hAnsi="Trebuchet MS" w:cs="Times New Roman"/>
                <w:bCs/>
                <w:sz w:val="22"/>
                <w:szCs w:val="22"/>
              </w:rPr>
            </w:pPr>
            <w:r w:rsidRPr="002A29CC">
              <w:rPr>
                <w:rFonts w:ascii="Trebuchet MS" w:hAnsi="Trebuchet MS" w:cs="Times New Roman"/>
                <w:bCs/>
                <w:sz w:val="22"/>
                <w:szCs w:val="22"/>
              </w:rPr>
              <w:t>Labai lankstūs endodontiniai rankiniai instrumentai</w:t>
            </w:r>
          </w:p>
          <w:p w14:paraId="02A5703E" w14:textId="05D19C1E" w:rsidR="00FE3F03" w:rsidRPr="00FE3F03" w:rsidRDefault="00FE3F03" w:rsidP="00915D9A">
            <w:pPr>
              <w:suppressAutoHyphens/>
              <w:snapToGrid w:val="0"/>
              <w:rPr>
                <w:rFonts w:ascii="Trebuchet MS" w:hAnsi="Trebuchet MS"/>
                <w:bCs/>
                <w:sz w:val="22"/>
                <w:szCs w:val="22"/>
              </w:rPr>
            </w:pPr>
            <w:r w:rsidRPr="00FE3F03">
              <w:rPr>
                <w:rFonts w:ascii="Trebuchet MS" w:hAnsi="Trebuchet MS"/>
                <w:bCs/>
                <w:color w:val="FF0000"/>
                <w:sz w:val="22"/>
                <w:szCs w:val="22"/>
              </w:rPr>
              <w:t>(</w:t>
            </w:r>
            <w:r w:rsidRPr="00FE3F03">
              <w:rPr>
                <w:rFonts w:ascii="Trebuchet MS" w:hAnsi="Trebuchet MS"/>
                <w:bCs/>
                <w:i/>
                <w:color w:val="FF0000"/>
                <w:sz w:val="22"/>
                <w:szCs w:val="22"/>
              </w:rPr>
              <w:t>tiekėjas nurodo prekės modelį ir gamintoją</w:t>
            </w:r>
            <w:r w:rsidRPr="00FE3F03">
              <w:rPr>
                <w:rFonts w:ascii="Trebuchet MS" w:hAnsi="Trebuchet MS"/>
                <w:bCs/>
                <w:color w:val="FF0000"/>
                <w:sz w:val="22"/>
                <w:szCs w:val="22"/>
              </w:rPr>
              <w:t>)</w:t>
            </w:r>
          </w:p>
        </w:tc>
        <w:tc>
          <w:tcPr>
            <w:tcW w:w="1985" w:type="dxa"/>
            <w:vAlign w:val="center"/>
          </w:tcPr>
          <w:p w14:paraId="1FCF9FC4" w14:textId="3B832699" w:rsidR="000114C9" w:rsidRDefault="00FE3F03" w:rsidP="00915D9A">
            <w:pPr>
              <w:pStyle w:val="ListParagraph"/>
              <w:ind w:left="0"/>
              <w:jc w:val="center"/>
              <w:rPr>
                <w:rFonts w:ascii="Trebuchet MS" w:hAnsi="Trebuchet MS"/>
                <w:iCs/>
                <w:sz w:val="22"/>
              </w:rPr>
            </w:pPr>
            <w:r>
              <w:rPr>
                <w:rFonts w:ascii="Trebuchet MS" w:hAnsi="Trebuchet MS"/>
                <w:iCs/>
                <w:sz w:val="22"/>
              </w:rPr>
              <w:t>pakuotė</w:t>
            </w:r>
          </w:p>
        </w:tc>
        <w:tc>
          <w:tcPr>
            <w:tcW w:w="1984" w:type="dxa"/>
            <w:vAlign w:val="center"/>
          </w:tcPr>
          <w:p w14:paraId="7B30EE9D" w14:textId="2EEC338D" w:rsidR="000114C9" w:rsidRDefault="00FE3F03" w:rsidP="00915D9A">
            <w:pPr>
              <w:pStyle w:val="ListParagraph"/>
              <w:ind w:left="0"/>
              <w:jc w:val="center"/>
              <w:rPr>
                <w:rFonts w:ascii="Trebuchet MS" w:hAnsi="Trebuchet MS"/>
                <w:iCs/>
                <w:sz w:val="22"/>
              </w:rPr>
            </w:pPr>
            <w:r>
              <w:rPr>
                <w:rFonts w:ascii="Trebuchet MS" w:hAnsi="Trebuchet MS"/>
                <w:iCs/>
                <w:sz w:val="22"/>
              </w:rPr>
              <w:t>30</w:t>
            </w:r>
          </w:p>
        </w:tc>
        <w:tc>
          <w:tcPr>
            <w:tcW w:w="1844" w:type="dxa"/>
            <w:vAlign w:val="center"/>
          </w:tcPr>
          <w:p w14:paraId="1F3F07D8" w14:textId="77777777" w:rsidR="000114C9" w:rsidRPr="00B40F14" w:rsidRDefault="000114C9" w:rsidP="00915D9A">
            <w:pPr>
              <w:pStyle w:val="ListParagraph"/>
              <w:ind w:left="0"/>
              <w:jc w:val="center"/>
              <w:rPr>
                <w:rFonts w:ascii="Trebuchet MS" w:hAnsi="Trebuchet MS"/>
                <w:iCs/>
                <w:sz w:val="22"/>
              </w:rPr>
            </w:pPr>
          </w:p>
        </w:tc>
        <w:tc>
          <w:tcPr>
            <w:tcW w:w="1842" w:type="dxa"/>
            <w:vAlign w:val="center"/>
          </w:tcPr>
          <w:p w14:paraId="501C9CA5" w14:textId="77777777" w:rsidR="000114C9" w:rsidRPr="00B40F14" w:rsidRDefault="000114C9" w:rsidP="00915D9A">
            <w:pPr>
              <w:pStyle w:val="ListParagraph"/>
              <w:ind w:left="0"/>
              <w:jc w:val="center"/>
              <w:rPr>
                <w:rFonts w:ascii="Trebuchet MS" w:hAnsi="Trebuchet MS"/>
                <w:iCs/>
                <w:sz w:val="22"/>
              </w:rPr>
            </w:pPr>
          </w:p>
        </w:tc>
      </w:tr>
      <w:tr w:rsidR="000114C9" w:rsidRPr="00B40F14" w14:paraId="0D729617" w14:textId="77777777" w:rsidTr="00FE3F03">
        <w:tc>
          <w:tcPr>
            <w:tcW w:w="1121" w:type="dxa"/>
            <w:vAlign w:val="center"/>
          </w:tcPr>
          <w:p w14:paraId="402E0B93" w14:textId="2E7A94C4" w:rsidR="000114C9" w:rsidRPr="00071C00" w:rsidRDefault="003A4A0A" w:rsidP="00915D9A">
            <w:pPr>
              <w:pStyle w:val="ListParagraph"/>
              <w:ind w:left="0"/>
              <w:jc w:val="center"/>
              <w:rPr>
                <w:rFonts w:ascii="Trebuchet MS" w:hAnsi="Trebuchet MS" w:cs="Calibri"/>
                <w:color w:val="000000"/>
                <w:sz w:val="22"/>
              </w:rPr>
            </w:pPr>
            <w:r w:rsidRPr="00071C00">
              <w:rPr>
                <w:rFonts w:ascii="Trebuchet MS" w:hAnsi="Trebuchet MS" w:cs="Calibri"/>
                <w:color w:val="000000"/>
                <w:sz w:val="22"/>
              </w:rPr>
              <w:t>1.4.</w:t>
            </w:r>
          </w:p>
        </w:tc>
        <w:tc>
          <w:tcPr>
            <w:tcW w:w="5112" w:type="dxa"/>
            <w:vAlign w:val="center"/>
          </w:tcPr>
          <w:p w14:paraId="5E6E4AD1" w14:textId="77777777" w:rsidR="00582AF2" w:rsidRDefault="00582AF2" w:rsidP="00915D9A">
            <w:pPr>
              <w:suppressAutoHyphens/>
              <w:snapToGrid w:val="0"/>
              <w:rPr>
                <w:rFonts w:ascii="Trebuchet MS" w:hAnsi="Trebuchet MS"/>
                <w:bCs/>
                <w:sz w:val="22"/>
                <w:szCs w:val="22"/>
              </w:rPr>
            </w:pPr>
            <w:r w:rsidRPr="00582AF2">
              <w:rPr>
                <w:rFonts w:ascii="Trebuchet MS" w:hAnsi="Trebuchet MS"/>
                <w:bCs/>
                <w:sz w:val="22"/>
                <w:szCs w:val="22"/>
              </w:rPr>
              <w:t xml:space="preserve">Mašininiai dantų šaknų kanalų platintojai  </w:t>
            </w:r>
          </w:p>
          <w:p w14:paraId="417EE1E4" w14:textId="4451624B" w:rsidR="000114C9" w:rsidRPr="00582AF2" w:rsidRDefault="00582AF2" w:rsidP="00915D9A">
            <w:pPr>
              <w:suppressAutoHyphens/>
              <w:snapToGrid w:val="0"/>
              <w:rPr>
                <w:rFonts w:ascii="Trebuchet MS" w:hAnsi="Trebuchet MS"/>
                <w:bCs/>
                <w:sz w:val="22"/>
                <w:szCs w:val="22"/>
              </w:rPr>
            </w:pPr>
            <w:r w:rsidRPr="00582AF2">
              <w:rPr>
                <w:rFonts w:ascii="Trebuchet MS" w:hAnsi="Trebuchet MS"/>
                <w:bCs/>
                <w:sz w:val="22"/>
                <w:szCs w:val="22"/>
              </w:rPr>
              <w:t xml:space="preserve"> </w:t>
            </w:r>
            <w:r w:rsidRPr="00FE3F03">
              <w:rPr>
                <w:rFonts w:ascii="Trebuchet MS" w:hAnsi="Trebuchet MS"/>
                <w:bCs/>
                <w:color w:val="FF0000"/>
                <w:sz w:val="22"/>
                <w:szCs w:val="22"/>
              </w:rPr>
              <w:t>(</w:t>
            </w:r>
            <w:r w:rsidRPr="00FE3F03">
              <w:rPr>
                <w:rFonts w:ascii="Trebuchet MS" w:hAnsi="Trebuchet MS"/>
                <w:bCs/>
                <w:i/>
                <w:color w:val="FF0000"/>
                <w:sz w:val="22"/>
                <w:szCs w:val="22"/>
              </w:rPr>
              <w:t>tiekėjas nurodo prekės modelį ir gamintoją</w:t>
            </w:r>
            <w:r w:rsidRPr="00FE3F03">
              <w:rPr>
                <w:rFonts w:ascii="Trebuchet MS" w:hAnsi="Trebuchet MS"/>
                <w:bCs/>
                <w:color w:val="FF0000"/>
                <w:sz w:val="22"/>
                <w:szCs w:val="22"/>
              </w:rPr>
              <w:t>)</w:t>
            </w:r>
          </w:p>
        </w:tc>
        <w:tc>
          <w:tcPr>
            <w:tcW w:w="1985" w:type="dxa"/>
            <w:vAlign w:val="center"/>
          </w:tcPr>
          <w:p w14:paraId="3BACB95A" w14:textId="57B5FCAF" w:rsidR="000114C9" w:rsidRDefault="00582AF2" w:rsidP="00915D9A">
            <w:pPr>
              <w:pStyle w:val="ListParagraph"/>
              <w:ind w:left="0"/>
              <w:jc w:val="center"/>
              <w:rPr>
                <w:rFonts w:ascii="Trebuchet MS" w:hAnsi="Trebuchet MS"/>
                <w:iCs/>
                <w:sz w:val="22"/>
              </w:rPr>
            </w:pPr>
            <w:r>
              <w:rPr>
                <w:rFonts w:ascii="Trebuchet MS" w:hAnsi="Trebuchet MS"/>
                <w:iCs/>
                <w:sz w:val="22"/>
              </w:rPr>
              <w:t>pakuotė</w:t>
            </w:r>
          </w:p>
        </w:tc>
        <w:tc>
          <w:tcPr>
            <w:tcW w:w="1984" w:type="dxa"/>
            <w:vAlign w:val="center"/>
          </w:tcPr>
          <w:p w14:paraId="6C4F7D25" w14:textId="02B06FF1" w:rsidR="000114C9" w:rsidRDefault="00582AF2" w:rsidP="00915D9A">
            <w:pPr>
              <w:pStyle w:val="ListParagraph"/>
              <w:ind w:left="0"/>
              <w:jc w:val="center"/>
              <w:rPr>
                <w:rFonts w:ascii="Trebuchet MS" w:hAnsi="Trebuchet MS"/>
                <w:iCs/>
                <w:sz w:val="22"/>
              </w:rPr>
            </w:pPr>
            <w:r>
              <w:rPr>
                <w:rFonts w:ascii="Trebuchet MS" w:hAnsi="Trebuchet MS"/>
                <w:iCs/>
                <w:sz w:val="22"/>
              </w:rPr>
              <w:t>18</w:t>
            </w:r>
          </w:p>
        </w:tc>
        <w:tc>
          <w:tcPr>
            <w:tcW w:w="1844" w:type="dxa"/>
            <w:vAlign w:val="center"/>
          </w:tcPr>
          <w:p w14:paraId="4080F146" w14:textId="77777777" w:rsidR="000114C9" w:rsidRPr="00B40F14" w:rsidRDefault="000114C9" w:rsidP="00915D9A">
            <w:pPr>
              <w:pStyle w:val="ListParagraph"/>
              <w:ind w:left="0"/>
              <w:jc w:val="center"/>
              <w:rPr>
                <w:rFonts w:ascii="Trebuchet MS" w:hAnsi="Trebuchet MS"/>
                <w:iCs/>
                <w:sz w:val="22"/>
              </w:rPr>
            </w:pPr>
          </w:p>
        </w:tc>
        <w:tc>
          <w:tcPr>
            <w:tcW w:w="1842" w:type="dxa"/>
            <w:vAlign w:val="center"/>
          </w:tcPr>
          <w:p w14:paraId="2DB4D596" w14:textId="77777777" w:rsidR="000114C9" w:rsidRPr="00B40F14" w:rsidRDefault="000114C9" w:rsidP="00915D9A">
            <w:pPr>
              <w:pStyle w:val="ListParagraph"/>
              <w:ind w:left="0"/>
              <w:jc w:val="center"/>
              <w:rPr>
                <w:rFonts w:ascii="Trebuchet MS" w:hAnsi="Trebuchet MS"/>
                <w:iCs/>
                <w:sz w:val="22"/>
              </w:rPr>
            </w:pPr>
          </w:p>
        </w:tc>
      </w:tr>
      <w:tr w:rsidR="000114C9" w:rsidRPr="00B40F14" w14:paraId="0B5AB3A8" w14:textId="77777777" w:rsidTr="00FE3F03">
        <w:tc>
          <w:tcPr>
            <w:tcW w:w="1121" w:type="dxa"/>
            <w:vAlign w:val="center"/>
          </w:tcPr>
          <w:p w14:paraId="5D459B71" w14:textId="41437E58" w:rsidR="000114C9" w:rsidRPr="00071C00" w:rsidRDefault="003A4A0A" w:rsidP="00915D9A">
            <w:pPr>
              <w:pStyle w:val="ListParagraph"/>
              <w:ind w:left="0"/>
              <w:jc w:val="center"/>
              <w:rPr>
                <w:rFonts w:ascii="Trebuchet MS" w:hAnsi="Trebuchet MS" w:cs="Calibri"/>
                <w:color w:val="000000"/>
                <w:sz w:val="22"/>
              </w:rPr>
            </w:pPr>
            <w:r w:rsidRPr="00071C00">
              <w:rPr>
                <w:rFonts w:ascii="Trebuchet MS" w:hAnsi="Trebuchet MS" w:cs="Calibri"/>
                <w:color w:val="000000"/>
                <w:sz w:val="22"/>
              </w:rPr>
              <w:t>1.5.</w:t>
            </w:r>
          </w:p>
        </w:tc>
        <w:tc>
          <w:tcPr>
            <w:tcW w:w="5112" w:type="dxa"/>
            <w:vAlign w:val="center"/>
          </w:tcPr>
          <w:p w14:paraId="0E766822" w14:textId="77777777" w:rsidR="000114C9" w:rsidRDefault="00E418CD" w:rsidP="00915D9A">
            <w:pPr>
              <w:suppressAutoHyphens/>
              <w:snapToGrid w:val="0"/>
              <w:rPr>
                <w:rFonts w:ascii="Trebuchet MS" w:hAnsi="Trebuchet MS"/>
                <w:bCs/>
                <w:sz w:val="22"/>
                <w:szCs w:val="22"/>
              </w:rPr>
            </w:pPr>
            <w:r w:rsidRPr="00E418CD">
              <w:rPr>
                <w:rFonts w:ascii="Trebuchet MS" w:hAnsi="Trebuchet MS"/>
                <w:bCs/>
                <w:sz w:val="22"/>
                <w:szCs w:val="22"/>
              </w:rPr>
              <w:t xml:space="preserve">Endodontiniai instrumentai, skirti palengvinti praėjimą  į kalcifikuotus ir sudėtingus kanalus  </w:t>
            </w:r>
          </w:p>
          <w:p w14:paraId="52693530" w14:textId="4F1581AE" w:rsidR="00E418CD" w:rsidRPr="00582AF2" w:rsidRDefault="00E418CD" w:rsidP="00915D9A">
            <w:pPr>
              <w:suppressAutoHyphens/>
              <w:snapToGrid w:val="0"/>
              <w:rPr>
                <w:rFonts w:ascii="Trebuchet MS" w:hAnsi="Trebuchet MS"/>
                <w:bCs/>
                <w:sz w:val="22"/>
                <w:szCs w:val="22"/>
              </w:rPr>
            </w:pPr>
            <w:r w:rsidRPr="00FE3F03">
              <w:rPr>
                <w:rFonts w:ascii="Trebuchet MS" w:hAnsi="Trebuchet MS"/>
                <w:bCs/>
                <w:color w:val="FF0000"/>
                <w:sz w:val="22"/>
                <w:szCs w:val="22"/>
              </w:rPr>
              <w:t>(</w:t>
            </w:r>
            <w:r w:rsidRPr="00FE3F03">
              <w:rPr>
                <w:rFonts w:ascii="Trebuchet MS" w:hAnsi="Trebuchet MS"/>
                <w:bCs/>
                <w:i/>
                <w:color w:val="FF0000"/>
                <w:sz w:val="22"/>
                <w:szCs w:val="22"/>
              </w:rPr>
              <w:t>tiekėjas nurodo prekės modelį ir gamintoją</w:t>
            </w:r>
            <w:r w:rsidRPr="00FE3F03">
              <w:rPr>
                <w:rFonts w:ascii="Trebuchet MS" w:hAnsi="Trebuchet MS"/>
                <w:bCs/>
                <w:color w:val="FF0000"/>
                <w:sz w:val="22"/>
                <w:szCs w:val="22"/>
              </w:rPr>
              <w:t>)</w:t>
            </w:r>
          </w:p>
        </w:tc>
        <w:tc>
          <w:tcPr>
            <w:tcW w:w="1985" w:type="dxa"/>
            <w:vAlign w:val="center"/>
          </w:tcPr>
          <w:p w14:paraId="292A44EF" w14:textId="099C63A7" w:rsidR="000114C9" w:rsidRDefault="00E418CD" w:rsidP="00915D9A">
            <w:pPr>
              <w:pStyle w:val="ListParagraph"/>
              <w:ind w:left="0"/>
              <w:jc w:val="center"/>
              <w:rPr>
                <w:rFonts w:ascii="Trebuchet MS" w:hAnsi="Trebuchet MS"/>
                <w:iCs/>
                <w:sz w:val="22"/>
              </w:rPr>
            </w:pPr>
            <w:r>
              <w:rPr>
                <w:rFonts w:ascii="Trebuchet MS" w:hAnsi="Trebuchet MS"/>
                <w:iCs/>
                <w:sz w:val="22"/>
              </w:rPr>
              <w:t>pakuotė</w:t>
            </w:r>
          </w:p>
        </w:tc>
        <w:tc>
          <w:tcPr>
            <w:tcW w:w="1984" w:type="dxa"/>
            <w:vAlign w:val="center"/>
          </w:tcPr>
          <w:p w14:paraId="55A35E23" w14:textId="6F326AE3" w:rsidR="000114C9" w:rsidRDefault="00E418CD" w:rsidP="00915D9A">
            <w:pPr>
              <w:pStyle w:val="ListParagraph"/>
              <w:ind w:left="0"/>
              <w:jc w:val="center"/>
              <w:rPr>
                <w:rFonts w:ascii="Trebuchet MS" w:hAnsi="Trebuchet MS"/>
                <w:iCs/>
                <w:sz w:val="22"/>
              </w:rPr>
            </w:pPr>
            <w:r>
              <w:rPr>
                <w:rFonts w:ascii="Trebuchet MS" w:hAnsi="Trebuchet MS"/>
                <w:iCs/>
                <w:sz w:val="22"/>
              </w:rPr>
              <w:t>40</w:t>
            </w:r>
          </w:p>
        </w:tc>
        <w:tc>
          <w:tcPr>
            <w:tcW w:w="1844" w:type="dxa"/>
            <w:vAlign w:val="center"/>
          </w:tcPr>
          <w:p w14:paraId="775F5255" w14:textId="77777777" w:rsidR="000114C9" w:rsidRPr="00B40F14" w:rsidRDefault="000114C9" w:rsidP="00915D9A">
            <w:pPr>
              <w:pStyle w:val="ListParagraph"/>
              <w:ind w:left="0"/>
              <w:jc w:val="center"/>
              <w:rPr>
                <w:rFonts w:ascii="Trebuchet MS" w:hAnsi="Trebuchet MS"/>
                <w:iCs/>
                <w:sz w:val="22"/>
              </w:rPr>
            </w:pPr>
          </w:p>
        </w:tc>
        <w:tc>
          <w:tcPr>
            <w:tcW w:w="1842" w:type="dxa"/>
            <w:vAlign w:val="center"/>
          </w:tcPr>
          <w:p w14:paraId="1EE67D1E" w14:textId="77777777" w:rsidR="000114C9" w:rsidRPr="00B40F14" w:rsidRDefault="000114C9" w:rsidP="00915D9A">
            <w:pPr>
              <w:pStyle w:val="ListParagraph"/>
              <w:ind w:left="0"/>
              <w:jc w:val="center"/>
              <w:rPr>
                <w:rFonts w:ascii="Trebuchet MS" w:hAnsi="Trebuchet MS"/>
                <w:iCs/>
                <w:sz w:val="22"/>
              </w:rPr>
            </w:pPr>
          </w:p>
        </w:tc>
      </w:tr>
      <w:tr w:rsidR="000114C9" w:rsidRPr="00B40F14" w14:paraId="19A99E7F" w14:textId="77777777" w:rsidTr="00FE3F03">
        <w:tc>
          <w:tcPr>
            <w:tcW w:w="1121" w:type="dxa"/>
            <w:vAlign w:val="center"/>
          </w:tcPr>
          <w:p w14:paraId="30DF1B49" w14:textId="06CA1022" w:rsidR="000114C9" w:rsidRPr="00071C00" w:rsidRDefault="003A4A0A" w:rsidP="00915D9A">
            <w:pPr>
              <w:pStyle w:val="ListParagraph"/>
              <w:ind w:left="0"/>
              <w:jc w:val="center"/>
              <w:rPr>
                <w:rFonts w:ascii="Trebuchet MS" w:hAnsi="Trebuchet MS" w:cs="Calibri"/>
                <w:color w:val="000000"/>
                <w:sz w:val="22"/>
              </w:rPr>
            </w:pPr>
            <w:r w:rsidRPr="00071C00">
              <w:rPr>
                <w:rFonts w:ascii="Trebuchet MS" w:hAnsi="Trebuchet MS" w:cs="Calibri"/>
                <w:color w:val="000000"/>
                <w:sz w:val="22"/>
              </w:rPr>
              <w:t>1.6.</w:t>
            </w:r>
          </w:p>
        </w:tc>
        <w:tc>
          <w:tcPr>
            <w:tcW w:w="5112" w:type="dxa"/>
            <w:vAlign w:val="center"/>
          </w:tcPr>
          <w:p w14:paraId="07C8DF03" w14:textId="77777777" w:rsidR="000114C9" w:rsidRDefault="00D73D5F" w:rsidP="00915D9A">
            <w:pPr>
              <w:suppressAutoHyphens/>
              <w:snapToGrid w:val="0"/>
              <w:rPr>
                <w:rFonts w:ascii="Trebuchet MS" w:hAnsi="Trebuchet MS"/>
                <w:bCs/>
                <w:sz w:val="22"/>
                <w:szCs w:val="22"/>
              </w:rPr>
            </w:pPr>
            <w:r w:rsidRPr="00D73D5F">
              <w:rPr>
                <w:rFonts w:ascii="Trebuchet MS" w:hAnsi="Trebuchet MS"/>
                <w:bCs/>
                <w:sz w:val="22"/>
                <w:szCs w:val="22"/>
              </w:rPr>
              <w:t>Nikelio sukamieji instrumentai skirti kanalo platinimui</w:t>
            </w:r>
          </w:p>
          <w:p w14:paraId="7A26893F" w14:textId="0C5E20BC" w:rsidR="00D73D5F" w:rsidRPr="00582AF2" w:rsidRDefault="00D73D5F" w:rsidP="00915D9A">
            <w:pPr>
              <w:suppressAutoHyphens/>
              <w:snapToGrid w:val="0"/>
              <w:rPr>
                <w:rFonts w:ascii="Trebuchet MS" w:hAnsi="Trebuchet MS"/>
                <w:bCs/>
                <w:sz w:val="22"/>
                <w:szCs w:val="22"/>
              </w:rPr>
            </w:pPr>
            <w:r w:rsidRPr="00FE3F03">
              <w:rPr>
                <w:rFonts w:ascii="Trebuchet MS" w:hAnsi="Trebuchet MS"/>
                <w:bCs/>
                <w:color w:val="FF0000"/>
                <w:sz w:val="22"/>
                <w:szCs w:val="22"/>
              </w:rPr>
              <w:t>(</w:t>
            </w:r>
            <w:r w:rsidRPr="00FE3F03">
              <w:rPr>
                <w:rFonts w:ascii="Trebuchet MS" w:hAnsi="Trebuchet MS"/>
                <w:bCs/>
                <w:i/>
                <w:color w:val="FF0000"/>
                <w:sz w:val="22"/>
                <w:szCs w:val="22"/>
              </w:rPr>
              <w:t>tiekėjas nurodo prekės modelį ir gamintoją</w:t>
            </w:r>
            <w:r w:rsidRPr="00FE3F03">
              <w:rPr>
                <w:rFonts w:ascii="Trebuchet MS" w:hAnsi="Trebuchet MS"/>
                <w:bCs/>
                <w:color w:val="FF0000"/>
                <w:sz w:val="22"/>
                <w:szCs w:val="22"/>
              </w:rPr>
              <w:t>)</w:t>
            </w:r>
          </w:p>
        </w:tc>
        <w:tc>
          <w:tcPr>
            <w:tcW w:w="1985" w:type="dxa"/>
            <w:vAlign w:val="center"/>
          </w:tcPr>
          <w:p w14:paraId="336C2BE6" w14:textId="5179D44A" w:rsidR="000114C9" w:rsidRDefault="00D73D5F" w:rsidP="00915D9A">
            <w:pPr>
              <w:pStyle w:val="ListParagraph"/>
              <w:ind w:left="0"/>
              <w:jc w:val="center"/>
              <w:rPr>
                <w:rFonts w:ascii="Trebuchet MS" w:hAnsi="Trebuchet MS"/>
                <w:iCs/>
                <w:sz w:val="22"/>
              </w:rPr>
            </w:pPr>
            <w:r>
              <w:rPr>
                <w:rFonts w:ascii="Trebuchet MS" w:hAnsi="Trebuchet MS"/>
                <w:iCs/>
                <w:sz w:val="22"/>
              </w:rPr>
              <w:t>pakuotė</w:t>
            </w:r>
          </w:p>
        </w:tc>
        <w:tc>
          <w:tcPr>
            <w:tcW w:w="1984" w:type="dxa"/>
            <w:vAlign w:val="center"/>
          </w:tcPr>
          <w:p w14:paraId="57DCF3B0" w14:textId="1A94419E" w:rsidR="000114C9" w:rsidRDefault="00D73D5F" w:rsidP="00915D9A">
            <w:pPr>
              <w:pStyle w:val="ListParagraph"/>
              <w:ind w:left="0"/>
              <w:jc w:val="center"/>
              <w:rPr>
                <w:rFonts w:ascii="Trebuchet MS" w:hAnsi="Trebuchet MS"/>
                <w:iCs/>
                <w:sz w:val="22"/>
              </w:rPr>
            </w:pPr>
            <w:r>
              <w:rPr>
                <w:rFonts w:ascii="Trebuchet MS" w:hAnsi="Trebuchet MS"/>
                <w:iCs/>
                <w:sz w:val="22"/>
              </w:rPr>
              <w:t>55</w:t>
            </w:r>
          </w:p>
        </w:tc>
        <w:tc>
          <w:tcPr>
            <w:tcW w:w="1844" w:type="dxa"/>
            <w:vAlign w:val="center"/>
          </w:tcPr>
          <w:p w14:paraId="527D9EAC" w14:textId="77777777" w:rsidR="000114C9" w:rsidRPr="00B40F14" w:rsidRDefault="000114C9" w:rsidP="00915D9A">
            <w:pPr>
              <w:pStyle w:val="ListParagraph"/>
              <w:ind w:left="0"/>
              <w:jc w:val="center"/>
              <w:rPr>
                <w:rFonts w:ascii="Trebuchet MS" w:hAnsi="Trebuchet MS"/>
                <w:iCs/>
                <w:sz w:val="22"/>
              </w:rPr>
            </w:pPr>
          </w:p>
        </w:tc>
        <w:tc>
          <w:tcPr>
            <w:tcW w:w="1842" w:type="dxa"/>
            <w:vAlign w:val="center"/>
          </w:tcPr>
          <w:p w14:paraId="383D105D" w14:textId="77777777" w:rsidR="000114C9" w:rsidRPr="00B40F14" w:rsidRDefault="000114C9" w:rsidP="00915D9A">
            <w:pPr>
              <w:pStyle w:val="ListParagraph"/>
              <w:ind w:left="0"/>
              <w:jc w:val="center"/>
              <w:rPr>
                <w:rFonts w:ascii="Trebuchet MS" w:hAnsi="Trebuchet MS"/>
                <w:iCs/>
                <w:sz w:val="22"/>
              </w:rPr>
            </w:pPr>
          </w:p>
        </w:tc>
      </w:tr>
      <w:tr w:rsidR="000114C9" w:rsidRPr="00B40F14" w14:paraId="6BC5FA1B" w14:textId="77777777" w:rsidTr="00FE3F03">
        <w:tc>
          <w:tcPr>
            <w:tcW w:w="1121" w:type="dxa"/>
            <w:vAlign w:val="center"/>
          </w:tcPr>
          <w:p w14:paraId="0C9963CE" w14:textId="391B891D" w:rsidR="000114C9" w:rsidRPr="00071C00" w:rsidRDefault="00B9743E" w:rsidP="00915D9A">
            <w:pPr>
              <w:pStyle w:val="ListParagraph"/>
              <w:ind w:left="0"/>
              <w:jc w:val="center"/>
              <w:rPr>
                <w:rFonts w:ascii="Trebuchet MS" w:hAnsi="Trebuchet MS" w:cs="Calibri"/>
                <w:color w:val="000000"/>
                <w:sz w:val="22"/>
              </w:rPr>
            </w:pPr>
            <w:r w:rsidRPr="00071C00">
              <w:rPr>
                <w:rFonts w:ascii="Trebuchet MS" w:hAnsi="Trebuchet MS" w:cs="Calibri"/>
                <w:color w:val="000000"/>
                <w:sz w:val="22"/>
              </w:rPr>
              <w:lastRenderedPageBreak/>
              <w:t>1.7.</w:t>
            </w:r>
          </w:p>
        </w:tc>
        <w:tc>
          <w:tcPr>
            <w:tcW w:w="5112" w:type="dxa"/>
            <w:vAlign w:val="center"/>
          </w:tcPr>
          <w:p w14:paraId="3BDAD847" w14:textId="77777777" w:rsidR="00A74175" w:rsidRDefault="00A74175" w:rsidP="00A74175">
            <w:pPr>
              <w:suppressAutoHyphens/>
              <w:snapToGrid w:val="0"/>
              <w:rPr>
                <w:rFonts w:ascii="Trebuchet MS" w:hAnsi="Trebuchet MS"/>
                <w:bCs/>
                <w:sz w:val="22"/>
                <w:szCs w:val="22"/>
              </w:rPr>
            </w:pPr>
            <w:r w:rsidRPr="00D73D5F">
              <w:rPr>
                <w:rFonts w:ascii="Trebuchet MS" w:hAnsi="Trebuchet MS"/>
                <w:bCs/>
                <w:sz w:val="22"/>
                <w:szCs w:val="22"/>
              </w:rPr>
              <w:t>Nikelio sukamieji instrumentai skirti kanalo platinimui</w:t>
            </w:r>
          </w:p>
          <w:p w14:paraId="7396808B" w14:textId="55A802BE" w:rsidR="000114C9" w:rsidRPr="00582AF2" w:rsidRDefault="00A74175" w:rsidP="00A74175">
            <w:pPr>
              <w:suppressAutoHyphens/>
              <w:snapToGrid w:val="0"/>
              <w:rPr>
                <w:rFonts w:ascii="Trebuchet MS" w:hAnsi="Trebuchet MS"/>
                <w:bCs/>
                <w:sz w:val="22"/>
                <w:szCs w:val="22"/>
              </w:rPr>
            </w:pPr>
            <w:r w:rsidRPr="00FE3F03">
              <w:rPr>
                <w:rFonts w:ascii="Trebuchet MS" w:hAnsi="Trebuchet MS"/>
                <w:bCs/>
                <w:color w:val="FF0000"/>
                <w:sz w:val="22"/>
                <w:szCs w:val="22"/>
              </w:rPr>
              <w:t>(</w:t>
            </w:r>
            <w:r w:rsidRPr="00FE3F03">
              <w:rPr>
                <w:rFonts w:ascii="Trebuchet MS" w:hAnsi="Trebuchet MS"/>
                <w:bCs/>
                <w:i/>
                <w:color w:val="FF0000"/>
                <w:sz w:val="22"/>
                <w:szCs w:val="22"/>
              </w:rPr>
              <w:t>tiekėjas nurodo prekės modelį ir gamintoją</w:t>
            </w:r>
            <w:r w:rsidRPr="00FE3F03">
              <w:rPr>
                <w:rFonts w:ascii="Trebuchet MS" w:hAnsi="Trebuchet MS"/>
                <w:bCs/>
                <w:color w:val="FF0000"/>
                <w:sz w:val="22"/>
                <w:szCs w:val="22"/>
              </w:rPr>
              <w:t>)</w:t>
            </w:r>
          </w:p>
        </w:tc>
        <w:tc>
          <w:tcPr>
            <w:tcW w:w="1985" w:type="dxa"/>
            <w:vAlign w:val="center"/>
          </w:tcPr>
          <w:p w14:paraId="6FCE42DD" w14:textId="1641109C" w:rsidR="000114C9" w:rsidRDefault="00A74175" w:rsidP="00915D9A">
            <w:pPr>
              <w:pStyle w:val="ListParagraph"/>
              <w:ind w:left="0"/>
              <w:jc w:val="center"/>
              <w:rPr>
                <w:rFonts w:ascii="Trebuchet MS" w:hAnsi="Trebuchet MS"/>
                <w:iCs/>
                <w:sz w:val="22"/>
              </w:rPr>
            </w:pPr>
            <w:r>
              <w:rPr>
                <w:rFonts w:ascii="Trebuchet MS" w:hAnsi="Trebuchet MS"/>
                <w:iCs/>
                <w:sz w:val="22"/>
              </w:rPr>
              <w:t>pakuotė</w:t>
            </w:r>
          </w:p>
        </w:tc>
        <w:tc>
          <w:tcPr>
            <w:tcW w:w="1984" w:type="dxa"/>
            <w:vAlign w:val="center"/>
          </w:tcPr>
          <w:p w14:paraId="56E8078D" w14:textId="2EC005EE" w:rsidR="000114C9" w:rsidRDefault="00A74175" w:rsidP="00915D9A">
            <w:pPr>
              <w:pStyle w:val="ListParagraph"/>
              <w:ind w:left="0"/>
              <w:jc w:val="center"/>
              <w:rPr>
                <w:rFonts w:ascii="Trebuchet MS" w:hAnsi="Trebuchet MS"/>
                <w:iCs/>
                <w:sz w:val="22"/>
              </w:rPr>
            </w:pPr>
            <w:r>
              <w:rPr>
                <w:rFonts w:ascii="Trebuchet MS" w:hAnsi="Trebuchet MS"/>
                <w:iCs/>
                <w:sz w:val="22"/>
              </w:rPr>
              <w:t>250</w:t>
            </w:r>
          </w:p>
        </w:tc>
        <w:tc>
          <w:tcPr>
            <w:tcW w:w="1844" w:type="dxa"/>
            <w:vAlign w:val="center"/>
          </w:tcPr>
          <w:p w14:paraId="1E76A263" w14:textId="77777777" w:rsidR="000114C9" w:rsidRPr="00B40F14" w:rsidRDefault="000114C9" w:rsidP="00915D9A">
            <w:pPr>
              <w:pStyle w:val="ListParagraph"/>
              <w:ind w:left="0"/>
              <w:jc w:val="center"/>
              <w:rPr>
                <w:rFonts w:ascii="Trebuchet MS" w:hAnsi="Trebuchet MS"/>
                <w:iCs/>
                <w:sz w:val="22"/>
              </w:rPr>
            </w:pPr>
          </w:p>
        </w:tc>
        <w:tc>
          <w:tcPr>
            <w:tcW w:w="1842" w:type="dxa"/>
            <w:vAlign w:val="center"/>
          </w:tcPr>
          <w:p w14:paraId="48407499" w14:textId="77777777" w:rsidR="000114C9" w:rsidRPr="00B40F14" w:rsidRDefault="000114C9" w:rsidP="00915D9A">
            <w:pPr>
              <w:pStyle w:val="ListParagraph"/>
              <w:ind w:left="0"/>
              <w:jc w:val="center"/>
              <w:rPr>
                <w:rFonts w:ascii="Trebuchet MS" w:hAnsi="Trebuchet MS"/>
                <w:iCs/>
                <w:sz w:val="22"/>
              </w:rPr>
            </w:pPr>
          </w:p>
        </w:tc>
      </w:tr>
      <w:tr w:rsidR="00B9743E" w:rsidRPr="00B40F14" w14:paraId="470843AC" w14:textId="77777777" w:rsidTr="00FE3F03">
        <w:tc>
          <w:tcPr>
            <w:tcW w:w="1121" w:type="dxa"/>
            <w:vAlign w:val="center"/>
          </w:tcPr>
          <w:p w14:paraId="0D38A315" w14:textId="1ACF5538" w:rsidR="00B9743E" w:rsidRPr="00071C00" w:rsidRDefault="00B9743E" w:rsidP="00915D9A">
            <w:pPr>
              <w:pStyle w:val="ListParagraph"/>
              <w:ind w:left="0"/>
              <w:jc w:val="center"/>
              <w:rPr>
                <w:rFonts w:ascii="Trebuchet MS" w:hAnsi="Trebuchet MS" w:cs="Calibri"/>
                <w:color w:val="000000"/>
                <w:sz w:val="22"/>
              </w:rPr>
            </w:pPr>
            <w:r w:rsidRPr="00071C00">
              <w:rPr>
                <w:rFonts w:ascii="Trebuchet MS" w:hAnsi="Trebuchet MS" w:cs="Calibri"/>
                <w:color w:val="000000"/>
                <w:sz w:val="22"/>
              </w:rPr>
              <w:t>1.8.</w:t>
            </w:r>
          </w:p>
        </w:tc>
        <w:tc>
          <w:tcPr>
            <w:tcW w:w="5112" w:type="dxa"/>
            <w:vAlign w:val="center"/>
          </w:tcPr>
          <w:p w14:paraId="45A5E76B" w14:textId="77777777" w:rsidR="00B9743E" w:rsidRDefault="00836860" w:rsidP="00915D9A">
            <w:pPr>
              <w:suppressAutoHyphens/>
              <w:snapToGrid w:val="0"/>
              <w:rPr>
                <w:rFonts w:ascii="Trebuchet MS" w:hAnsi="Trebuchet MS"/>
                <w:bCs/>
                <w:sz w:val="22"/>
                <w:szCs w:val="22"/>
              </w:rPr>
            </w:pPr>
            <w:r w:rsidRPr="00836860">
              <w:rPr>
                <w:rFonts w:ascii="Trebuchet MS" w:hAnsi="Trebuchet MS"/>
                <w:bCs/>
                <w:sz w:val="22"/>
                <w:szCs w:val="22"/>
              </w:rPr>
              <w:t>Mašininiai endodontiniai nikelio instrumentai skirti kanalų pergydymui</w:t>
            </w:r>
          </w:p>
          <w:p w14:paraId="50D509F6" w14:textId="0C3C393F" w:rsidR="00836860" w:rsidRPr="00582AF2" w:rsidRDefault="00836860" w:rsidP="00915D9A">
            <w:pPr>
              <w:suppressAutoHyphens/>
              <w:snapToGrid w:val="0"/>
              <w:rPr>
                <w:rFonts w:ascii="Trebuchet MS" w:hAnsi="Trebuchet MS"/>
                <w:bCs/>
                <w:sz w:val="22"/>
                <w:szCs w:val="22"/>
              </w:rPr>
            </w:pPr>
            <w:r w:rsidRPr="00FE3F03">
              <w:rPr>
                <w:rFonts w:ascii="Trebuchet MS" w:hAnsi="Trebuchet MS"/>
                <w:bCs/>
                <w:color w:val="FF0000"/>
                <w:sz w:val="22"/>
                <w:szCs w:val="22"/>
              </w:rPr>
              <w:t>(</w:t>
            </w:r>
            <w:r w:rsidRPr="00FE3F03">
              <w:rPr>
                <w:rFonts w:ascii="Trebuchet MS" w:hAnsi="Trebuchet MS"/>
                <w:bCs/>
                <w:i/>
                <w:color w:val="FF0000"/>
                <w:sz w:val="22"/>
                <w:szCs w:val="22"/>
              </w:rPr>
              <w:t>tiekėjas nurodo prekės modelį ir gamintoją</w:t>
            </w:r>
            <w:r w:rsidRPr="00FE3F03">
              <w:rPr>
                <w:rFonts w:ascii="Trebuchet MS" w:hAnsi="Trebuchet MS"/>
                <w:bCs/>
                <w:color w:val="FF0000"/>
                <w:sz w:val="22"/>
                <w:szCs w:val="22"/>
              </w:rPr>
              <w:t>)</w:t>
            </w:r>
          </w:p>
        </w:tc>
        <w:tc>
          <w:tcPr>
            <w:tcW w:w="1985" w:type="dxa"/>
            <w:vAlign w:val="center"/>
          </w:tcPr>
          <w:p w14:paraId="17EBF817" w14:textId="0CC6B744" w:rsidR="00B9743E" w:rsidRDefault="00836860" w:rsidP="00915D9A">
            <w:pPr>
              <w:pStyle w:val="ListParagraph"/>
              <w:ind w:left="0"/>
              <w:jc w:val="center"/>
              <w:rPr>
                <w:rFonts w:ascii="Trebuchet MS" w:hAnsi="Trebuchet MS"/>
                <w:iCs/>
                <w:sz w:val="22"/>
              </w:rPr>
            </w:pPr>
            <w:r>
              <w:rPr>
                <w:rFonts w:ascii="Trebuchet MS" w:hAnsi="Trebuchet MS"/>
                <w:iCs/>
                <w:sz w:val="22"/>
              </w:rPr>
              <w:t>pakuotė</w:t>
            </w:r>
          </w:p>
        </w:tc>
        <w:tc>
          <w:tcPr>
            <w:tcW w:w="1984" w:type="dxa"/>
            <w:vAlign w:val="center"/>
          </w:tcPr>
          <w:p w14:paraId="5299360A" w14:textId="3E71610D" w:rsidR="00B9743E" w:rsidRDefault="00836860" w:rsidP="00915D9A">
            <w:pPr>
              <w:pStyle w:val="ListParagraph"/>
              <w:ind w:left="0"/>
              <w:jc w:val="center"/>
              <w:rPr>
                <w:rFonts w:ascii="Trebuchet MS" w:hAnsi="Trebuchet MS"/>
                <w:iCs/>
                <w:sz w:val="22"/>
              </w:rPr>
            </w:pPr>
            <w:r>
              <w:rPr>
                <w:rFonts w:ascii="Trebuchet MS" w:hAnsi="Trebuchet MS"/>
                <w:iCs/>
                <w:sz w:val="22"/>
              </w:rPr>
              <w:t>6</w:t>
            </w:r>
          </w:p>
        </w:tc>
        <w:tc>
          <w:tcPr>
            <w:tcW w:w="1844" w:type="dxa"/>
            <w:vAlign w:val="center"/>
          </w:tcPr>
          <w:p w14:paraId="5ABAF380" w14:textId="77777777" w:rsidR="00B9743E" w:rsidRPr="00B40F14" w:rsidRDefault="00B9743E" w:rsidP="00915D9A">
            <w:pPr>
              <w:pStyle w:val="ListParagraph"/>
              <w:ind w:left="0"/>
              <w:jc w:val="center"/>
              <w:rPr>
                <w:rFonts w:ascii="Trebuchet MS" w:hAnsi="Trebuchet MS"/>
                <w:iCs/>
                <w:sz w:val="22"/>
              </w:rPr>
            </w:pPr>
          </w:p>
        </w:tc>
        <w:tc>
          <w:tcPr>
            <w:tcW w:w="1842" w:type="dxa"/>
            <w:vAlign w:val="center"/>
          </w:tcPr>
          <w:p w14:paraId="511C557C" w14:textId="77777777" w:rsidR="00B9743E" w:rsidRPr="00B40F14" w:rsidRDefault="00B9743E" w:rsidP="00915D9A">
            <w:pPr>
              <w:pStyle w:val="ListParagraph"/>
              <w:ind w:left="0"/>
              <w:jc w:val="center"/>
              <w:rPr>
                <w:rFonts w:ascii="Trebuchet MS" w:hAnsi="Trebuchet MS"/>
                <w:iCs/>
                <w:sz w:val="22"/>
              </w:rPr>
            </w:pPr>
          </w:p>
        </w:tc>
      </w:tr>
      <w:tr w:rsidR="00B9743E" w:rsidRPr="00B40F14" w14:paraId="708D7D5D" w14:textId="77777777" w:rsidTr="00FE3F03">
        <w:tc>
          <w:tcPr>
            <w:tcW w:w="1121" w:type="dxa"/>
            <w:vAlign w:val="center"/>
          </w:tcPr>
          <w:p w14:paraId="5B41E7C5" w14:textId="51DDF09F" w:rsidR="00B9743E" w:rsidRPr="00071C00" w:rsidRDefault="00B9743E" w:rsidP="00915D9A">
            <w:pPr>
              <w:pStyle w:val="ListParagraph"/>
              <w:ind w:left="0"/>
              <w:jc w:val="center"/>
              <w:rPr>
                <w:rFonts w:ascii="Trebuchet MS" w:hAnsi="Trebuchet MS" w:cs="Calibri"/>
                <w:color w:val="000000"/>
                <w:sz w:val="22"/>
              </w:rPr>
            </w:pPr>
            <w:r w:rsidRPr="00071C00">
              <w:rPr>
                <w:rFonts w:ascii="Trebuchet MS" w:hAnsi="Trebuchet MS" w:cs="Calibri"/>
                <w:color w:val="000000"/>
                <w:sz w:val="22"/>
              </w:rPr>
              <w:t>1.9.</w:t>
            </w:r>
          </w:p>
        </w:tc>
        <w:tc>
          <w:tcPr>
            <w:tcW w:w="5112" w:type="dxa"/>
            <w:vAlign w:val="center"/>
          </w:tcPr>
          <w:p w14:paraId="02297BC1" w14:textId="77777777" w:rsidR="00B9743E" w:rsidRDefault="00002A0E" w:rsidP="00915D9A">
            <w:pPr>
              <w:suppressAutoHyphens/>
              <w:snapToGrid w:val="0"/>
              <w:rPr>
                <w:rFonts w:ascii="Trebuchet MS" w:hAnsi="Trebuchet MS"/>
                <w:bCs/>
                <w:sz w:val="22"/>
                <w:szCs w:val="22"/>
              </w:rPr>
            </w:pPr>
            <w:r w:rsidRPr="00002A0E">
              <w:rPr>
                <w:rFonts w:ascii="Trebuchet MS" w:hAnsi="Trebuchet MS"/>
                <w:bCs/>
                <w:sz w:val="22"/>
                <w:szCs w:val="22"/>
              </w:rPr>
              <w:t>Dantų šaknų kanalų įeigų ieškiklis</w:t>
            </w:r>
          </w:p>
          <w:p w14:paraId="0A6563E2" w14:textId="6DE7764E" w:rsidR="00002A0E" w:rsidRPr="00582AF2" w:rsidRDefault="00002A0E" w:rsidP="00915D9A">
            <w:pPr>
              <w:suppressAutoHyphens/>
              <w:snapToGrid w:val="0"/>
              <w:rPr>
                <w:rFonts w:ascii="Trebuchet MS" w:hAnsi="Trebuchet MS"/>
                <w:bCs/>
                <w:sz w:val="22"/>
                <w:szCs w:val="22"/>
              </w:rPr>
            </w:pPr>
            <w:r w:rsidRPr="00FE3F03">
              <w:rPr>
                <w:rFonts w:ascii="Trebuchet MS" w:hAnsi="Trebuchet MS"/>
                <w:bCs/>
                <w:color w:val="FF0000"/>
                <w:sz w:val="22"/>
                <w:szCs w:val="22"/>
              </w:rPr>
              <w:t>(</w:t>
            </w:r>
            <w:r w:rsidRPr="00FE3F03">
              <w:rPr>
                <w:rFonts w:ascii="Trebuchet MS" w:hAnsi="Trebuchet MS"/>
                <w:bCs/>
                <w:i/>
                <w:color w:val="FF0000"/>
                <w:sz w:val="22"/>
                <w:szCs w:val="22"/>
              </w:rPr>
              <w:t>tiekėjas nurodo prekės modelį ir gamintoją</w:t>
            </w:r>
            <w:r w:rsidRPr="00FE3F03">
              <w:rPr>
                <w:rFonts w:ascii="Trebuchet MS" w:hAnsi="Trebuchet MS"/>
                <w:bCs/>
                <w:color w:val="FF0000"/>
                <w:sz w:val="22"/>
                <w:szCs w:val="22"/>
              </w:rPr>
              <w:t>)</w:t>
            </w:r>
          </w:p>
        </w:tc>
        <w:tc>
          <w:tcPr>
            <w:tcW w:w="1985" w:type="dxa"/>
            <w:vAlign w:val="center"/>
          </w:tcPr>
          <w:p w14:paraId="6EB59D7B" w14:textId="1F6913F5" w:rsidR="00B9743E" w:rsidRDefault="00002A0E" w:rsidP="00915D9A">
            <w:pPr>
              <w:pStyle w:val="ListParagraph"/>
              <w:ind w:left="0"/>
              <w:jc w:val="center"/>
              <w:rPr>
                <w:rFonts w:ascii="Trebuchet MS" w:hAnsi="Trebuchet MS"/>
                <w:iCs/>
                <w:sz w:val="22"/>
              </w:rPr>
            </w:pPr>
            <w:r>
              <w:rPr>
                <w:rFonts w:ascii="Trebuchet MS" w:hAnsi="Trebuchet MS"/>
                <w:iCs/>
                <w:sz w:val="22"/>
              </w:rPr>
              <w:t>pakuotė</w:t>
            </w:r>
          </w:p>
        </w:tc>
        <w:tc>
          <w:tcPr>
            <w:tcW w:w="1984" w:type="dxa"/>
            <w:vAlign w:val="center"/>
          </w:tcPr>
          <w:p w14:paraId="4867635B" w14:textId="3FB6BAEB" w:rsidR="00B9743E" w:rsidRDefault="00002A0E" w:rsidP="00915D9A">
            <w:pPr>
              <w:pStyle w:val="ListParagraph"/>
              <w:ind w:left="0"/>
              <w:jc w:val="center"/>
              <w:rPr>
                <w:rFonts w:ascii="Trebuchet MS" w:hAnsi="Trebuchet MS"/>
                <w:iCs/>
                <w:sz w:val="22"/>
              </w:rPr>
            </w:pPr>
            <w:r>
              <w:rPr>
                <w:rFonts w:ascii="Trebuchet MS" w:hAnsi="Trebuchet MS"/>
                <w:iCs/>
                <w:sz w:val="22"/>
              </w:rPr>
              <w:t>20</w:t>
            </w:r>
          </w:p>
        </w:tc>
        <w:tc>
          <w:tcPr>
            <w:tcW w:w="1844" w:type="dxa"/>
            <w:vAlign w:val="center"/>
          </w:tcPr>
          <w:p w14:paraId="415B74A6" w14:textId="77777777" w:rsidR="00B9743E" w:rsidRPr="00B40F14" w:rsidRDefault="00B9743E" w:rsidP="00915D9A">
            <w:pPr>
              <w:pStyle w:val="ListParagraph"/>
              <w:ind w:left="0"/>
              <w:jc w:val="center"/>
              <w:rPr>
                <w:rFonts w:ascii="Trebuchet MS" w:hAnsi="Trebuchet MS"/>
                <w:iCs/>
                <w:sz w:val="22"/>
              </w:rPr>
            </w:pPr>
          </w:p>
        </w:tc>
        <w:tc>
          <w:tcPr>
            <w:tcW w:w="1842" w:type="dxa"/>
            <w:vAlign w:val="center"/>
          </w:tcPr>
          <w:p w14:paraId="6C96CEEE" w14:textId="77777777" w:rsidR="00B9743E" w:rsidRPr="00B40F14" w:rsidRDefault="00B9743E" w:rsidP="00915D9A">
            <w:pPr>
              <w:pStyle w:val="ListParagraph"/>
              <w:ind w:left="0"/>
              <w:jc w:val="center"/>
              <w:rPr>
                <w:rFonts w:ascii="Trebuchet MS" w:hAnsi="Trebuchet MS"/>
                <w:iCs/>
                <w:sz w:val="22"/>
              </w:rPr>
            </w:pPr>
          </w:p>
        </w:tc>
      </w:tr>
      <w:tr w:rsidR="00B9743E" w:rsidRPr="00B40F14" w14:paraId="3B5A4588" w14:textId="77777777" w:rsidTr="00FE3F03">
        <w:tc>
          <w:tcPr>
            <w:tcW w:w="1121" w:type="dxa"/>
            <w:vAlign w:val="center"/>
          </w:tcPr>
          <w:p w14:paraId="3FCD8D6F" w14:textId="65D32E87" w:rsidR="00B9743E" w:rsidRPr="00071C00" w:rsidRDefault="00B9743E" w:rsidP="00915D9A">
            <w:pPr>
              <w:pStyle w:val="ListParagraph"/>
              <w:ind w:left="0"/>
              <w:jc w:val="center"/>
              <w:rPr>
                <w:rFonts w:ascii="Trebuchet MS" w:hAnsi="Trebuchet MS" w:cs="Calibri"/>
                <w:color w:val="000000"/>
                <w:sz w:val="22"/>
              </w:rPr>
            </w:pPr>
            <w:r w:rsidRPr="00071C00">
              <w:rPr>
                <w:rFonts w:ascii="Trebuchet MS" w:hAnsi="Trebuchet MS" w:cs="Calibri"/>
                <w:color w:val="000000"/>
                <w:sz w:val="22"/>
              </w:rPr>
              <w:t>1.10.</w:t>
            </w:r>
          </w:p>
        </w:tc>
        <w:tc>
          <w:tcPr>
            <w:tcW w:w="5112" w:type="dxa"/>
            <w:vAlign w:val="center"/>
          </w:tcPr>
          <w:p w14:paraId="1DB5B27D" w14:textId="77777777" w:rsidR="00B9743E" w:rsidRDefault="000D5010" w:rsidP="00915D9A">
            <w:pPr>
              <w:suppressAutoHyphens/>
              <w:snapToGrid w:val="0"/>
              <w:rPr>
                <w:rFonts w:ascii="Trebuchet MS" w:hAnsi="Trebuchet MS"/>
                <w:bCs/>
                <w:sz w:val="22"/>
                <w:szCs w:val="22"/>
              </w:rPr>
            </w:pPr>
            <w:r w:rsidRPr="000D5010">
              <w:rPr>
                <w:rFonts w:ascii="Trebuchet MS" w:hAnsi="Trebuchet MS"/>
                <w:bCs/>
                <w:sz w:val="22"/>
                <w:szCs w:val="22"/>
              </w:rPr>
              <w:t>Ultragarsinis antgaliukas endodontinių įeigų atvėrimui</w:t>
            </w:r>
          </w:p>
          <w:p w14:paraId="4BB7A308" w14:textId="65D8DCAA" w:rsidR="000D5010" w:rsidRPr="00582AF2" w:rsidRDefault="000D5010" w:rsidP="00915D9A">
            <w:pPr>
              <w:suppressAutoHyphens/>
              <w:snapToGrid w:val="0"/>
              <w:rPr>
                <w:rFonts w:ascii="Trebuchet MS" w:hAnsi="Trebuchet MS"/>
                <w:bCs/>
                <w:sz w:val="22"/>
                <w:szCs w:val="22"/>
              </w:rPr>
            </w:pPr>
            <w:r w:rsidRPr="00FE3F03">
              <w:rPr>
                <w:rFonts w:ascii="Trebuchet MS" w:hAnsi="Trebuchet MS"/>
                <w:bCs/>
                <w:color w:val="FF0000"/>
                <w:sz w:val="22"/>
                <w:szCs w:val="22"/>
              </w:rPr>
              <w:t>(</w:t>
            </w:r>
            <w:r w:rsidRPr="00FE3F03">
              <w:rPr>
                <w:rFonts w:ascii="Trebuchet MS" w:hAnsi="Trebuchet MS"/>
                <w:bCs/>
                <w:i/>
                <w:color w:val="FF0000"/>
                <w:sz w:val="22"/>
                <w:szCs w:val="22"/>
              </w:rPr>
              <w:t>tiekėjas nurodo prekės modelį ir gamintoją</w:t>
            </w:r>
            <w:r w:rsidRPr="00FE3F03">
              <w:rPr>
                <w:rFonts w:ascii="Trebuchet MS" w:hAnsi="Trebuchet MS"/>
                <w:bCs/>
                <w:color w:val="FF0000"/>
                <w:sz w:val="22"/>
                <w:szCs w:val="22"/>
              </w:rPr>
              <w:t>)</w:t>
            </w:r>
          </w:p>
        </w:tc>
        <w:tc>
          <w:tcPr>
            <w:tcW w:w="1985" w:type="dxa"/>
            <w:vAlign w:val="center"/>
          </w:tcPr>
          <w:p w14:paraId="5EF63D3A" w14:textId="6EE11C92" w:rsidR="00B9743E" w:rsidRDefault="000D5010" w:rsidP="00915D9A">
            <w:pPr>
              <w:pStyle w:val="ListParagraph"/>
              <w:ind w:left="0"/>
              <w:jc w:val="center"/>
              <w:rPr>
                <w:rFonts w:ascii="Trebuchet MS" w:hAnsi="Trebuchet MS"/>
                <w:iCs/>
                <w:sz w:val="22"/>
              </w:rPr>
            </w:pPr>
            <w:r>
              <w:rPr>
                <w:rFonts w:ascii="Trebuchet MS" w:hAnsi="Trebuchet MS"/>
                <w:iCs/>
                <w:sz w:val="22"/>
              </w:rPr>
              <w:t>vienetas</w:t>
            </w:r>
          </w:p>
        </w:tc>
        <w:tc>
          <w:tcPr>
            <w:tcW w:w="1984" w:type="dxa"/>
            <w:vAlign w:val="center"/>
          </w:tcPr>
          <w:p w14:paraId="2797B350" w14:textId="4784A16D" w:rsidR="00B9743E" w:rsidRDefault="000D5010" w:rsidP="00915D9A">
            <w:pPr>
              <w:pStyle w:val="ListParagraph"/>
              <w:ind w:left="0"/>
              <w:jc w:val="center"/>
              <w:rPr>
                <w:rFonts w:ascii="Trebuchet MS" w:hAnsi="Trebuchet MS"/>
                <w:iCs/>
                <w:sz w:val="22"/>
              </w:rPr>
            </w:pPr>
            <w:r>
              <w:rPr>
                <w:rFonts w:ascii="Trebuchet MS" w:hAnsi="Trebuchet MS"/>
                <w:iCs/>
                <w:sz w:val="22"/>
              </w:rPr>
              <w:t>15</w:t>
            </w:r>
          </w:p>
        </w:tc>
        <w:tc>
          <w:tcPr>
            <w:tcW w:w="1844" w:type="dxa"/>
            <w:vAlign w:val="center"/>
          </w:tcPr>
          <w:p w14:paraId="01C6C45B" w14:textId="77777777" w:rsidR="00B9743E" w:rsidRPr="00B40F14" w:rsidRDefault="00B9743E" w:rsidP="00915D9A">
            <w:pPr>
              <w:pStyle w:val="ListParagraph"/>
              <w:ind w:left="0"/>
              <w:jc w:val="center"/>
              <w:rPr>
                <w:rFonts w:ascii="Trebuchet MS" w:hAnsi="Trebuchet MS"/>
                <w:iCs/>
                <w:sz w:val="22"/>
              </w:rPr>
            </w:pPr>
          </w:p>
        </w:tc>
        <w:tc>
          <w:tcPr>
            <w:tcW w:w="1842" w:type="dxa"/>
            <w:vAlign w:val="center"/>
          </w:tcPr>
          <w:p w14:paraId="416784B1" w14:textId="77777777" w:rsidR="00B9743E" w:rsidRPr="00B40F14" w:rsidRDefault="00B9743E" w:rsidP="00915D9A">
            <w:pPr>
              <w:pStyle w:val="ListParagraph"/>
              <w:ind w:left="0"/>
              <w:jc w:val="center"/>
              <w:rPr>
                <w:rFonts w:ascii="Trebuchet MS" w:hAnsi="Trebuchet MS"/>
                <w:iCs/>
                <w:sz w:val="22"/>
              </w:rPr>
            </w:pPr>
          </w:p>
        </w:tc>
      </w:tr>
      <w:tr w:rsidR="0025364E" w:rsidRPr="00B40F14" w14:paraId="7F65F702" w14:textId="77777777" w:rsidTr="001F6E3F">
        <w:tc>
          <w:tcPr>
            <w:tcW w:w="12046" w:type="dxa"/>
            <w:gridSpan w:val="5"/>
            <w:vAlign w:val="center"/>
          </w:tcPr>
          <w:p w14:paraId="68A0D125" w14:textId="2298A02B" w:rsidR="0025364E" w:rsidRPr="00B40F14" w:rsidRDefault="0025364E" w:rsidP="00915D9A">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w:t>
            </w:r>
            <w:r w:rsidR="008D1BBE">
              <w:rPr>
                <w:rFonts w:ascii="Trebuchet MS" w:eastAsia="SimSun" w:hAnsi="Trebuchet MS" w:cs="Trebuchet MS"/>
                <w:kern w:val="2"/>
                <w:sz w:val="22"/>
                <w:lang w:eastAsia="zh-CN" w:bidi="hi-IN"/>
              </w:rPr>
              <w:t>1</w:t>
            </w:r>
            <w:r w:rsidRPr="00B40F14">
              <w:rPr>
                <w:rFonts w:ascii="Trebuchet MS" w:eastAsia="SimSun" w:hAnsi="Trebuchet MS" w:cs="Trebuchet MS"/>
                <w:kern w:val="2"/>
                <w:sz w:val="22"/>
                <w:lang w:eastAsia="zh-CN" w:bidi="hi-IN"/>
              </w:rPr>
              <w:t xml:space="preserve"> pirkimo dalies suma be PVM:</w:t>
            </w:r>
          </w:p>
        </w:tc>
        <w:tc>
          <w:tcPr>
            <w:tcW w:w="1842" w:type="dxa"/>
            <w:vAlign w:val="center"/>
          </w:tcPr>
          <w:p w14:paraId="7C846D67" w14:textId="77777777" w:rsidR="0025364E" w:rsidRPr="00B40F14" w:rsidRDefault="0025364E" w:rsidP="00915D9A">
            <w:pPr>
              <w:pStyle w:val="ListParagraph"/>
              <w:ind w:left="0"/>
              <w:jc w:val="center"/>
              <w:rPr>
                <w:rFonts w:ascii="Trebuchet MS" w:hAnsi="Trebuchet MS"/>
                <w:iCs/>
                <w:sz w:val="22"/>
              </w:rPr>
            </w:pPr>
          </w:p>
        </w:tc>
      </w:tr>
      <w:tr w:rsidR="0025364E" w:rsidRPr="00B40F14" w14:paraId="11E9DEEE" w14:textId="77777777" w:rsidTr="001F6E3F">
        <w:tc>
          <w:tcPr>
            <w:tcW w:w="12046" w:type="dxa"/>
            <w:gridSpan w:val="5"/>
            <w:vAlign w:val="center"/>
          </w:tcPr>
          <w:p w14:paraId="05C20BD4" w14:textId="77777777" w:rsidR="0025364E" w:rsidRPr="00B40F14" w:rsidRDefault="0025364E" w:rsidP="00915D9A">
            <w:pPr>
              <w:pStyle w:val="ListParagraph"/>
              <w:ind w:left="0"/>
              <w:jc w:val="right"/>
              <w:rPr>
                <w:rFonts w:ascii="Trebuchet MS" w:hAnsi="Trebuchet MS"/>
                <w:iCs/>
                <w:sz w:val="22"/>
              </w:rPr>
            </w:pPr>
            <w:r w:rsidRPr="00B40F14">
              <w:rPr>
                <w:rFonts w:ascii="Trebuchet MS" w:hAnsi="Trebuchet MS"/>
                <w:sz w:val="22"/>
              </w:rPr>
              <w:t>____ %PVM:</w:t>
            </w:r>
          </w:p>
        </w:tc>
        <w:tc>
          <w:tcPr>
            <w:tcW w:w="1842" w:type="dxa"/>
            <w:vAlign w:val="center"/>
          </w:tcPr>
          <w:p w14:paraId="004C807D" w14:textId="77777777" w:rsidR="0025364E" w:rsidRPr="00B40F14" w:rsidRDefault="0025364E" w:rsidP="00915D9A">
            <w:pPr>
              <w:pStyle w:val="ListParagraph"/>
              <w:ind w:left="0"/>
              <w:jc w:val="center"/>
              <w:rPr>
                <w:rFonts w:ascii="Trebuchet MS" w:hAnsi="Trebuchet MS"/>
                <w:iCs/>
                <w:sz w:val="22"/>
              </w:rPr>
            </w:pPr>
          </w:p>
        </w:tc>
      </w:tr>
      <w:tr w:rsidR="0025364E" w:rsidRPr="00B40F14" w14:paraId="3F21B211" w14:textId="77777777" w:rsidTr="001F6E3F">
        <w:tc>
          <w:tcPr>
            <w:tcW w:w="12046" w:type="dxa"/>
            <w:gridSpan w:val="5"/>
            <w:vAlign w:val="center"/>
          </w:tcPr>
          <w:p w14:paraId="541A07AF" w14:textId="04809354" w:rsidR="0025364E" w:rsidRPr="00B40F14" w:rsidRDefault="0025364E" w:rsidP="00915D9A">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w:t>
            </w:r>
            <w:r w:rsidR="008D1BBE">
              <w:rPr>
                <w:rFonts w:ascii="Trebuchet MS" w:eastAsia="SimSun" w:hAnsi="Trebuchet MS" w:cs="Trebuchet MS"/>
                <w:kern w:val="2"/>
                <w:sz w:val="22"/>
                <w:lang w:eastAsia="zh-CN" w:bidi="hi-IN"/>
              </w:rPr>
              <w:t>1</w:t>
            </w:r>
            <w:r w:rsidRPr="00B40F14">
              <w:rPr>
                <w:rFonts w:ascii="Trebuchet MS" w:eastAsia="SimSun" w:hAnsi="Trebuchet MS" w:cs="Trebuchet MS"/>
                <w:kern w:val="2"/>
                <w:sz w:val="22"/>
                <w:lang w:eastAsia="zh-CN" w:bidi="hi-IN"/>
              </w:rPr>
              <w:t xml:space="preserve"> pirkimo dalies suma su PVM:</w:t>
            </w:r>
          </w:p>
        </w:tc>
        <w:tc>
          <w:tcPr>
            <w:tcW w:w="1842" w:type="dxa"/>
            <w:vAlign w:val="center"/>
          </w:tcPr>
          <w:p w14:paraId="05A5A7C4" w14:textId="77777777" w:rsidR="0025364E" w:rsidRPr="00B40F14" w:rsidRDefault="0025364E" w:rsidP="00915D9A">
            <w:pPr>
              <w:pStyle w:val="ListParagraph"/>
              <w:ind w:left="0"/>
              <w:jc w:val="center"/>
              <w:rPr>
                <w:rFonts w:ascii="Trebuchet MS" w:hAnsi="Trebuchet MS"/>
                <w:iCs/>
                <w:sz w:val="22"/>
              </w:rPr>
            </w:pPr>
          </w:p>
        </w:tc>
      </w:tr>
      <w:tr w:rsidR="008D1BBE" w:rsidRPr="00B40F14" w14:paraId="255275B2" w14:textId="77777777" w:rsidTr="00FA700A">
        <w:tc>
          <w:tcPr>
            <w:tcW w:w="1121" w:type="dxa"/>
            <w:vAlign w:val="center"/>
          </w:tcPr>
          <w:p w14:paraId="0AB901EF" w14:textId="592295E1" w:rsidR="008D1BBE" w:rsidRPr="00071C00" w:rsidRDefault="008D1BBE" w:rsidP="00915D9A">
            <w:pPr>
              <w:pStyle w:val="ListParagraph"/>
              <w:ind w:left="0"/>
              <w:jc w:val="center"/>
              <w:rPr>
                <w:rFonts w:ascii="Trebuchet MS" w:hAnsi="Trebuchet MS" w:cs="Calibri"/>
                <w:b/>
                <w:bCs/>
                <w:color w:val="000000"/>
                <w:sz w:val="22"/>
              </w:rPr>
            </w:pPr>
            <w:r w:rsidRPr="00071C00">
              <w:rPr>
                <w:rFonts w:ascii="Trebuchet MS" w:hAnsi="Trebuchet MS" w:cs="Calibri"/>
                <w:b/>
                <w:bCs/>
                <w:color w:val="000000"/>
                <w:sz w:val="22"/>
              </w:rPr>
              <w:t>2.</w:t>
            </w:r>
          </w:p>
        </w:tc>
        <w:tc>
          <w:tcPr>
            <w:tcW w:w="12767" w:type="dxa"/>
            <w:gridSpan w:val="5"/>
            <w:vAlign w:val="center"/>
          </w:tcPr>
          <w:p w14:paraId="5C5AE00F" w14:textId="778F982C" w:rsidR="008D1BBE" w:rsidRPr="00071C00" w:rsidRDefault="00EB691B" w:rsidP="008D1BBE">
            <w:pPr>
              <w:pStyle w:val="ListParagraph"/>
              <w:ind w:left="0"/>
              <w:rPr>
                <w:rFonts w:ascii="Trebuchet MS" w:hAnsi="Trebuchet MS"/>
                <w:b/>
                <w:bCs/>
                <w:iCs/>
                <w:sz w:val="22"/>
              </w:rPr>
            </w:pPr>
            <w:r w:rsidRPr="00071C00">
              <w:rPr>
                <w:rFonts w:ascii="Trebuchet MS" w:hAnsi="Trebuchet MS"/>
                <w:b/>
                <w:bCs/>
                <w:iCs/>
                <w:sz w:val="22"/>
              </w:rPr>
              <w:t>Rankiniai ir mašininiai instrumentai kanalų paruošimui ir užpildymui</w:t>
            </w:r>
          </w:p>
        </w:tc>
      </w:tr>
      <w:tr w:rsidR="008D1BBE" w:rsidRPr="00B40F14" w14:paraId="4DB9D347" w14:textId="77777777" w:rsidTr="00FE3F03">
        <w:tc>
          <w:tcPr>
            <w:tcW w:w="1121" w:type="dxa"/>
            <w:vAlign w:val="center"/>
          </w:tcPr>
          <w:p w14:paraId="0C82EE0A" w14:textId="34B6353A" w:rsidR="008D1BBE" w:rsidRPr="00071C00" w:rsidRDefault="008D1EC4" w:rsidP="00915D9A">
            <w:pPr>
              <w:pStyle w:val="ListParagraph"/>
              <w:ind w:left="0"/>
              <w:jc w:val="center"/>
              <w:rPr>
                <w:rFonts w:ascii="Trebuchet MS" w:hAnsi="Trebuchet MS" w:cs="Calibri"/>
                <w:color w:val="000000"/>
                <w:sz w:val="22"/>
              </w:rPr>
            </w:pPr>
            <w:r w:rsidRPr="00071C00">
              <w:rPr>
                <w:rFonts w:ascii="Trebuchet MS" w:hAnsi="Trebuchet MS" w:cs="Calibri"/>
                <w:color w:val="000000"/>
                <w:sz w:val="22"/>
              </w:rPr>
              <w:t>2.1.</w:t>
            </w:r>
          </w:p>
        </w:tc>
        <w:tc>
          <w:tcPr>
            <w:tcW w:w="5112" w:type="dxa"/>
            <w:vAlign w:val="center"/>
          </w:tcPr>
          <w:p w14:paraId="67FF4A09" w14:textId="77777777" w:rsidR="008D1BBE" w:rsidRDefault="00953190" w:rsidP="00915D9A">
            <w:pPr>
              <w:suppressAutoHyphens/>
              <w:snapToGrid w:val="0"/>
              <w:rPr>
                <w:rFonts w:ascii="Trebuchet MS" w:hAnsi="Trebuchet MS"/>
                <w:bCs/>
                <w:sz w:val="22"/>
                <w:szCs w:val="22"/>
              </w:rPr>
            </w:pPr>
            <w:r w:rsidRPr="00953190">
              <w:rPr>
                <w:rFonts w:ascii="Trebuchet MS" w:hAnsi="Trebuchet MS"/>
                <w:bCs/>
                <w:sz w:val="22"/>
                <w:szCs w:val="22"/>
              </w:rPr>
              <w:t>Karštos gutaperčos antgaliai</w:t>
            </w:r>
          </w:p>
          <w:p w14:paraId="15F2B7A6" w14:textId="6FCBC5F3" w:rsidR="00953190" w:rsidRPr="00071C00" w:rsidRDefault="00953190" w:rsidP="00915D9A">
            <w:pPr>
              <w:suppressAutoHyphens/>
              <w:snapToGrid w:val="0"/>
              <w:rPr>
                <w:rFonts w:ascii="Trebuchet MS" w:hAnsi="Trebuchet MS"/>
                <w:bCs/>
                <w:sz w:val="22"/>
                <w:szCs w:val="22"/>
              </w:rPr>
            </w:pPr>
            <w:r w:rsidRPr="00FE3F03">
              <w:rPr>
                <w:rFonts w:ascii="Trebuchet MS" w:hAnsi="Trebuchet MS"/>
                <w:bCs/>
                <w:color w:val="FF0000"/>
                <w:sz w:val="22"/>
                <w:szCs w:val="22"/>
              </w:rPr>
              <w:t>(</w:t>
            </w:r>
            <w:r w:rsidRPr="00FE3F03">
              <w:rPr>
                <w:rFonts w:ascii="Trebuchet MS" w:hAnsi="Trebuchet MS"/>
                <w:bCs/>
                <w:i/>
                <w:color w:val="FF0000"/>
                <w:sz w:val="22"/>
                <w:szCs w:val="22"/>
              </w:rPr>
              <w:t>tiekėjas nurodo prekės modelį ir gamintoją</w:t>
            </w:r>
            <w:r w:rsidRPr="00FE3F03">
              <w:rPr>
                <w:rFonts w:ascii="Trebuchet MS" w:hAnsi="Trebuchet MS"/>
                <w:bCs/>
                <w:color w:val="FF0000"/>
                <w:sz w:val="22"/>
                <w:szCs w:val="22"/>
              </w:rPr>
              <w:t>)</w:t>
            </w:r>
          </w:p>
        </w:tc>
        <w:tc>
          <w:tcPr>
            <w:tcW w:w="1985" w:type="dxa"/>
            <w:vAlign w:val="center"/>
          </w:tcPr>
          <w:p w14:paraId="1B7C0FC2" w14:textId="4BDDD8AF" w:rsidR="008D1BBE" w:rsidRPr="00071C00" w:rsidRDefault="00BE1255" w:rsidP="00915D9A">
            <w:pPr>
              <w:pStyle w:val="ListParagraph"/>
              <w:ind w:left="0"/>
              <w:jc w:val="center"/>
              <w:rPr>
                <w:rFonts w:ascii="Trebuchet MS" w:hAnsi="Trebuchet MS"/>
                <w:bCs/>
                <w:iCs/>
                <w:sz w:val="22"/>
              </w:rPr>
            </w:pPr>
            <w:r>
              <w:rPr>
                <w:rFonts w:ascii="Trebuchet MS" w:hAnsi="Trebuchet MS"/>
                <w:iCs/>
                <w:sz w:val="22"/>
              </w:rPr>
              <w:t>pakuotė</w:t>
            </w:r>
          </w:p>
        </w:tc>
        <w:tc>
          <w:tcPr>
            <w:tcW w:w="1984" w:type="dxa"/>
            <w:vAlign w:val="center"/>
          </w:tcPr>
          <w:p w14:paraId="01753EA7" w14:textId="49483657" w:rsidR="008D1BBE" w:rsidRPr="00071C00" w:rsidRDefault="00BE1255" w:rsidP="00915D9A">
            <w:pPr>
              <w:pStyle w:val="ListParagraph"/>
              <w:ind w:left="0"/>
              <w:jc w:val="center"/>
              <w:rPr>
                <w:rFonts w:ascii="Trebuchet MS" w:hAnsi="Trebuchet MS"/>
                <w:bCs/>
                <w:iCs/>
                <w:sz w:val="22"/>
              </w:rPr>
            </w:pPr>
            <w:r>
              <w:rPr>
                <w:rFonts w:ascii="Trebuchet MS" w:hAnsi="Trebuchet MS"/>
                <w:bCs/>
                <w:iCs/>
                <w:sz w:val="22"/>
              </w:rPr>
              <w:t>50</w:t>
            </w:r>
          </w:p>
        </w:tc>
        <w:tc>
          <w:tcPr>
            <w:tcW w:w="1844" w:type="dxa"/>
            <w:vAlign w:val="center"/>
          </w:tcPr>
          <w:p w14:paraId="09F1307D" w14:textId="77777777" w:rsidR="008D1BBE" w:rsidRPr="00071C00" w:rsidRDefault="008D1BBE" w:rsidP="00915D9A">
            <w:pPr>
              <w:pStyle w:val="ListParagraph"/>
              <w:ind w:left="0"/>
              <w:jc w:val="center"/>
              <w:rPr>
                <w:rFonts w:ascii="Trebuchet MS" w:hAnsi="Trebuchet MS"/>
                <w:bCs/>
                <w:iCs/>
                <w:sz w:val="22"/>
              </w:rPr>
            </w:pPr>
          </w:p>
        </w:tc>
        <w:tc>
          <w:tcPr>
            <w:tcW w:w="1842" w:type="dxa"/>
            <w:vAlign w:val="center"/>
          </w:tcPr>
          <w:p w14:paraId="04DDD826" w14:textId="77777777" w:rsidR="008D1BBE" w:rsidRPr="00B40F14" w:rsidRDefault="008D1BBE" w:rsidP="00915D9A">
            <w:pPr>
              <w:pStyle w:val="ListParagraph"/>
              <w:ind w:left="0"/>
              <w:jc w:val="center"/>
              <w:rPr>
                <w:rFonts w:ascii="Trebuchet MS" w:hAnsi="Trebuchet MS"/>
                <w:iCs/>
                <w:sz w:val="22"/>
              </w:rPr>
            </w:pPr>
          </w:p>
        </w:tc>
      </w:tr>
      <w:tr w:rsidR="008D1BBE" w:rsidRPr="00B40F14" w14:paraId="046DA62B" w14:textId="77777777" w:rsidTr="00FE3F03">
        <w:tc>
          <w:tcPr>
            <w:tcW w:w="1121" w:type="dxa"/>
            <w:vAlign w:val="center"/>
          </w:tcPr>
          <w:p w14:paraId="00FF0089" w14:textId="7C12D693" w:rsidR="008D1BBE" w:rsidRPr="00071C00" w:rsidRDefault="008D1EC4" w:rsidP="00915D9A">
            <w:pPr>
              <w:pStyle w:val="ListParagraph"/>
              <w:ind w:left="0"/>
              <w:jc w:val="center"/>
              <w:rPr>
                <w:rFonts w:ascii="Trebuchet MS" w:hAnsi="Trebuchet MS" w:cs="Calibri"/>
                <w:color w:val="000000"/>
                <w:sz w:val="22"/>
              </w:rPr>
            </w:pPr>
            <w:r w:rsidRPr="00071C00">
              <w:rPr>
                <w:rFonts w:ascii="Trebuchet MS" w:hAnsi="Trebuchet MS" w:cs="Calibri"/>
                <w:color w:val="000000"/>
                <w:sz w:val="22"/>
              </w:rPr>
              <w:t>2.2.</w:t>
            </w:r>
          </w:p>
        </w:tc>
        <w:tc>
          <w:tcPr>
            <w:tcW w:w="5112" w:type="dxa"/>
            <w:vAlign w:val="center"/>
          </w:tcPr>
          <w:p w14:paraId="221BE6CD" w14:textId="77777777" w:rsidR="008D1BBE" w:rsidRDefault="006446AC" w:rsidP="00915D9A">
            <w:pPr>
              <w:suppressAutoHyphens/>
              <w:snapToGrid w:val="0"/>
              <w:rPr>
                <w:rFonts w:ascii="Trebuchet MS" w:hAnsi="Trebuchet MS"/>
                <w:bCs/>
                <w:sz w:val="22"/>
                <w:szCs w:val="22"/>
              </w:rPr>
            </w:pPr>
            <w:r w:rsidRPr="006446AC">
              <w:rPr>
                <w:rFonts w:ascii="Trebuchet MS" w:hAnsi="Trebuchet MS"/>
                <w:bCs/>
                <w:sz w:val="22"/>
                <w:szCs w:val="22"/>
              </w:rPr>
              <w:t>Elektriniai šildomieji kondensoriai</w:t>
            </w:r>
          </w:p>
          <w:p w14:paraId="51C4473C" w14:textId="423ADA0F" w:rsidR="006446AC" w:rsidRPr="00071C00" w:rsidRDefault="006446AC" w:rsidP="00915D9A">
            <w:pPr>
              <w:suppressAutoHyphens/>
              <w:snapToGrid w:val="0"/>
              <w:rPr>
                <w:rFonts w:ascii="Trebuchet MS" w:hAnsi="Trebuchet MS"/>
                <w:bCs/>
                <w:sz w:val="22"/>
                <w:szCs w:val="22"/>
              </w:rPr>
            </w:pPr>
            <w:r w:rsidRPr="00FE3F03">
              <w:rPr>
                <w:rFonts w:ascii="Trebuchet MS" w:hAnsi="Trebuchet MS"/>
                <w:bCs/>
                <w:color w:val="FF0000"/>
                <w:sz w:val="22"/>
                <w:szCs w:val="22"/>
              </w:rPr>
              <w:t>(</w:t>
            </w:r>
            <w:r w:rsidRPr="00FE3F03">
              <w:rPr>
                <w:rFonts w:ascii="Trebuchet MS" w:hAnsi="Trebuchet MS"/>
                <w:bCs/>
                <w:i/>
                <w:color w:val="FF0000"/>
                <w:sz w:val="22"/>
                <w:szCs w:val="22"/>
              </w:rPr>
              <w:t>tiekėjas nurodo prekės modelį ir gamintoją</w:t>
            </w:r>
            <w:r w:rsidRPr="00FE3F03">
              <w:rPr>
                <w:rFonts w:ascii="Trebuchet MS" w:hAnsi="Trebuchet MS"/>
                <w:bCs/>
                <w:color w:val="FF0000"/>
                <w:sz w:val="22"/>
                <w:szCs w:val="22"/>
              </w:rPr>
              <w:t>)</w:t>
            </w:r>
          </w:p>
        </w:tc>
        <w:tc>
          <w:tcPr>
            <w:tcW w:w="1985" w:type="dxa"/>
            <w:vAlign w:val="center"/>
          </w:tcPr>
          <w:p w14:paraId="71ED9CDD" w14:textId="418AF1B5" w:rsidR="008D1BBE" w:rsidRPr="00071C00" w:rsidRDefault="006446AC" w:rsidP="00915D9A">
            <w:pPr>
              <w:pStyle w:val="ListParagraph"/>
              <w:ind w:left="0"/>
              <w:jc w:val="center"/>
              <w:rPr>
                <w:rFonts w:ascii="Trebuchet MS" w:hAnsi="Trebuchet MS"/>
                <w:bCs/>
                <w:iCs/>
                <w:sz w:val="22"/>
              </w:rPr>
            </w:pPr>
            <w:r>
              <w:rPr>
                <w:rFonts w:ascii="Trebuchet MS" w:hAnsi="Trebuchet MS"/>
                <w:bCs/>
                <w:iCs/>
                <w:sz w:val="22"/>
              </w:rPr>
              <w:t>vienetas</w:t>
            </w:r>
          </w:p>
        </w:tc>
        <w:tc>
          <w:tcPr>
            <w:tcW w:w="1984" w:type="dxa"/>
            <w:vAlign w:val="center"/>
          </w:tcPr>
          <w:p w14:paraId="43A7CE4F" w14:textId="0A6787F2" w:rsidR="008D1BBE" w:rsidRPr="00071C00" w:rsidRDefault="006446AC" w:rsidP="00915D9A">
            <w:pPr>
              <w:pStyle w:val="ListParagraph"/>
              <w:ind w:left="0"/>
              <w:jc w:val="center"/>
              <w:rPr>
                <w:rFonts w:ascii="Trebuchet MS" w:hAnsi="Trebuchet MS"/>
                <w:bCs/>
                <w:iCs/>
                <w:sz w:val="22"/>
              </w:rPr>
            </w:pPr>
            <w:r>
              <w:rPr>
                <w:rFonts w:ascii="Trebuchet MS" w:hAnsi="Trebuchet MS"/>
                <w:bCs/>
                <w:iCs/>
                <w:sz w:val="22"/>
              </w:rPr>
              <w:t>6</w:t>
            </w:r>
          </w:p>
        </w:tc>
        <w:tc>
          <w:tcPr>
            <w:tcW w:w="1844" w:type="dxa"/>
            <w:vAlign w:val="center"/>
          </w:tcPr>
          <w:p w14:paraId="17A288A4" w14:textId="77777777" w:rsidR="008D1BBE" w:rsidRPr="00071C00" w:rsidRDefault="008D1BBE" w:rsidP="00915D9A">
            <w:pPr>
              <w:pStyle w:val="ListParagraph"/>
              <w:ind w:left="0"/>
              <w:jc w:val="center"/>
              <w:rPr>
                <w:rFonts w:ascii="Trebuchet MS" w:hAnsi="Trebuchet MS"/>
                <w:bCs/>
                <w:iCs/>
                <w:sz w:val="22"/>
              </w:rPr>
            </w:pPr>
          </w:p>
        </w:tc>
        <w:tc>
          <w:tcPr>
            <w:tcW w:w="1842" w:type="dxa"/>
            <w:vAlign w:val="center"/>
          </w:tcPr>
          <w:p w14:paraId="5160AA2F" w14:textId="77777777" w:rsidR="008D1BBE" w:rsidRPr="00B40F14" w:rsidRDefault="008D1BBE" w:rsidP="00915D9A">
            <w:pPr>
              <w:pStyle w:val="ListParagraph"/>
              <w:ind w:left="0"/>
              <w:jc w:val="center"/>
              <w:rPr>
                <w:rFonts w:ascii="Trebuchet MS" w:hAnsi="Trebuchet MS"/>
                <w:iCs/>
                <w:sz w:val="22"/>
              </w:rPr>
            </w:pPr>
          </w:p>
        </w:tc>
      </w:tr>
      <w:tr w:rsidR="008D1BBE" w:rsidRPr="00B40F14" w14:paraId="52BA7938" w14:textId="77777777" w:rsidTr="00FE3F03">
        <w:tc>
          <w:tcPr>
            <w:tcW w:w="1121" w:type="dxa"/>
            <w:vAlign w:val="center"/>
          </w:tcPr>
          <w:p w14:paraId="65C6B8A4" w14:textId="004F38D9" w:rsidR="008D1BBE" w:rsidRPr="00071C00" w:rsidRDefault="008D1EC4" w:rsidP="00915D9A">
            <w:pPr>
              <w:pStyle w:val="ListParagraph"/>
              <w:ind w:left="0"/>
              <w:jc w:val="center"/>
              <w:rPr>
                <w:rFonts w:ascii="Trebuchet MS" w:hAnsi="Trebuchet MS" w:cs="Calibri"/>
                <w:color w:val="000000"/>
                <w:sz w:val="22"/>
              </w:rPr>
            </w:pPr>
            <w:r w:rsidRPr="00071C00">
              <w:rPr>
                <w:rFonts w:ascii="Trebuchet MS" w:hAnsi="Trebuchet MS" w:cs="Calibri"/>
                <w:color w:val="000000"/>
                <w:sz w:val="22"/>
              </w:rPr>
              <w:t>2.3.</w:t>
            </w:r>
          </w:p>
        </w:tc>
        <w:tc>
          <w:tcPr>
            <w:tcW w:w="5112" w:type="dxa"/>
            <w:vAlign w:val="center"/>
          </w:tcPr>
          <w:p w14:paraId="76EE5077" w14:textId="77777777" w:rsidR="008D1BBE" w:rsidRDefault="00324DC7" w:rsidP="00915D9A">
            <w:pPr>
              <w:suppressAutoHyphens/>
              <w:snapToGrid w:val="0"/>
              <w:rPr>
                <w:rFonts w:ascii="Trebuchet MS" w:hAnsi="Trebuchet MS"/>
                <w:bCs/>
                <w:sz w:val="22"/>
                <w:szCs w:val="22"/>
              </w:rPr>
            </w:pPr>
            <w:r w:rsidRPr="00324DC7">
              <w:rPr>
                <w:rFonts w:ascii="Trebuchet MS" w:hAnsi="Trebuchet MS"/>
                <w:bCs/>
                <w:sz w:val="22"/>
                <w:szCs w:val="22"/>
              </w:rPr>
              <w:t>Kondensoriai (sprederiai)</w:t>
            </w:r>
          </w:p>
          <w:p w14:paraId="13A664AB" w14:textId="15AEE5B4" w:rsidR="00324DC7" w:rsidRPr="00071C00" w:rsidRDefault="00324DC7" w:rsidP="00915D9A">
            <w:pPr>
              <w:suppressAutoHyphens/>
              <w:snapToGrid w:val="0"/>
              <w:rPr>
                <w:rFonts w:ascii="Trebuchet MS" w:hAnsi="Trebuchet MS"/>
                <w:bCs/>
                <w:sz w:val="22"/>
                <w:szCs w:val="22"/>
              </w:rPr>
            </w:pPr>
            <w:r w:rsidRPr="00FE3F03">
              <w:rPr>
                <w:rFonts w:ascii="Trebuchet MS" w:hAnsi="Trebuchet MS"/>
                <w:bCs/>
                <w:color w:val="FF0000"/>
                <w:sz w:val="22"/>
                <w:szCs w:val="22"/>
              </w:rPr>
              <w:t>(</w:t>
            </w:r>
            <w:r w:rsidRPr="00FE3F03">
              <w:rPr>
                <w:rFonts w:ascii="Trebuchet MS" w:hAnsi="Trebuchet MS"/>
                <w:bCs/>
                <w:i/>
                <w:color w:val="FF0000"/>
                <w:sz w:val="22"/>
                <w:szCs w:val="22"/>
              </w:rPr>
              <w:t>tiekėjas nurodo prekės modelį ir gamintoją</w:t>
            </w:r>
            <w:r w:rsidRPr="00FE3F03">
              <w:rPr>
                <w:rFonts w:ascii="Trebuchet MS" w:hAnsi="Trebuchet MS"/>
                <w:bCs/>
                <w:color w:val="FF0000"/>
                <w:sz w:val="22"/>
                <w:szCs w:val="22"/>
              </w:rPr>
              <w:t>)</w:t>
            </w:r>
          </w:p>
        </w:tc>
        <w:tc>
          <w:tcPr>
            <w:tcW w:w="1985" w:type="dxa"/>
            <w:vAlign w:val="center"/>
          </w:tcPr>
          <w:p w14:paraId="7170AC9D" w14:textId="14E37D43" w:rsidR="008D1BBE" w:rsidRPr="00071C00" w:rsidRDefault="00324DC7" w:rsidP="00915D9A">
            <w:pPr>
              <w:pStyle w:val="ListParagraph"/>
              <w:ind w:left="0"/>
              <w:jc w:val="center"/>
              <w:rPr>
                <w:rFonts w:ascii="Trebuchet MS" w:hAnsi="Trebuchet MS"/>
                <w:bCs/>
                <w:iCs/>
                <w:sz w:val="22"/>
              </w:rPr>
            </w:pPr>
            <w:r>
              <w:rPr>
                <w:rFonts w:ascii="Trebuchet MS" w:hAnsi="Trebuchet MS"/>
                <w:bCs/>
                <w:iCs/>
                <w:sz w:val="22"/>
              </w:rPr>
              <w:t>pakuotė</w:t>
            </w:r>
          </w:p>
        </w:tc>
        <w:tc>
          <w:tcPr>
            <w:tcW w:w="1984" w:type="dxa"/>
            <w:vAlign w:val="center"/>
          </w:tcPr>
          <w:p w14:paraId="0A9B0198" w14:textId="6EA53A21" w:rsidR="008D1BBE" w:rsidRPr="00071C00" w:rsidRDefault="00324DC7" w:rsidP="00915D9A">
            <w:pPr>
              <w:pStyle w:val="ListParagraph"/>
              <w:ind w:left="0"/>
              <w:jc w:val="center"/>
              <w:rPr>
                <w:rFonts w:ascii="Trebuchet MS" w:hAnsi="Trebuchet MS"/>
                <w:bCs/>
                <w:iCs/>
                <w:sz w:val="22"/>
              </w:rPr>
            </w:pPr>
            <w:r>
              <w:rPr>
                <w:rFonts w:ascii="Trebuchet MS" w:hAnsi="Trebuchet MS"/>
                <w:bCs/>
                <w:iCs/>
                <w:sz w:val="22"/>
              </w:rPr>
              <w:t>90</w:t>
            </w:r>
          </w:p>
        </w:tc>
        <w:tc>
          <w:tcPr>
            <w:tcW w:w="1844" w:type="dxa"/>
            <w:vAlign w:val="center"/>
          </w:tcPr>
          <w:p w14:paraId="7798CFC0" w14:textId="77777777" w:rsidR="008D1BBE" w:rsidRPr="00071C00" w:rsidRDefault="008D1BBE" w:rsidP="00915D9A">
            <w:pPr>
              <w:pStyle w:val="ListParagraph"/>
              <w:ind w:left="0"/>
              <w:jc w:val="center"/>
              <w:rPr>
                <w:rFonts w:ascii="Trebuchet MS" w:hAnsi="Trebuchet MS"/>
                <w:bCs/>
                <w:iCs/>
                <w:sz w:val="22"/>
              </w:rPr>
            </w:pPr>
          </w:p>
        </w:tc>
        <w:tc>
          <w:tcPr>
            <w:tcW w:w="1842" w:type="dxa"/>
            <w:vAlign w:val="center"/>
          </w:tcPr>
          <w:p w14:paraId="3C66E70C" w14:textId="77777777" w:rsidR="008D1BBE" w:rsidRPr="00B40F14" w:rsidRDefault="008D1BBE" w:rsidP="00915D9A">
            <w:pPr>
              <w:pStyle w:val="ListParagraph"/>
              <w:ind w:left="0"/>
              <w:jc w:val="center"/>
              <w:rPr>
                <w:rFonts w:ascii="Trebuchet MS" w:hAnsi="Trebuchet MS"/>
                <w:iCs/>
                <w:sz w:val="22"/>
              </w:rPr>
            </w:pPr>
          </w:p>
        </w:tc>
      </w:tr>
      <w:tr w:rsidR="008D1BBE" w:rsidRPr="00B40F14" w14:paraId="1BEA51E3" w14:textId="77777777" w:rsidTr="00FE3F03">
        <w:tc>
          <w:tcPr>
            <w:tcW w:w="1121" w:type="dxa"/>
            <w:vAlign w:val="center"/>
          </w:tcPr>
          <w:p w14:paraId="162CF708" w14:textId="4746D196" w:rsidR="008D1BBE" w:rsidRPr="00071C00" w:rsidRDefault="008D1EC4" w:rsidP="00915D9A">
            <w:pPr>
              <w:pStyle w:val="ListParagraph"/>
              <w:ind w:left="0"/>
              <w:jc w:val="center"/>
              <w:rPr>
                <w:rFonts w:ascii="Trebuchet MS" w:hAnsi="Trebuchet MS" w:cs="Calibri"/>
                <w:color w:val="000000"/>
                <w:sz w:val="22"/>
              </w:rPr>
            </w:pPr>
            <w:r w:rsidRPr="00071C00">
              <w:rPr>
                <w:rFonts w:ascii="Trebuchet MS" w:hAnsi="Trebuchet MS" w:cs="Calibri"/>
                <w:color w:val="000000"/>
                <w:sz w:val="22"/>
              </w:rPr>
              <w:t>2.4.</w:t>
            </w:r>
          </w:p>
        </w:tc>
        <w:tc>
          <w:tcPr>
            <w:tcW w:w="5112" w:type="dxa"/>
            <w:vAlign w:val="center"/>
          </w:tcPr>
          <w:p w14:paraId="66EFB5E8" w14:textId="77777777" w:rsidR="008D1BBE" w:rsidRDefault="00B2772C" w:rsidP="00915D9A">
            <w:pPr>
              <w:suppressAutoHyphens/>
              <w:snapToGrid w:val="0"/>
              <w:rPr>
                <w:rFonts w:ascii="Trebuchet MS" w:hAnsi="Trebuchet MS"/>
                <w:bCs/>
                <w:sz w:val="22"/>
                <w:szCs w:val="22"/>
              </w:rPr>
            </w:pPr>
            <w:r w:rsidRPr="00B2772C">
              <w:rPr>
                <w:rFonts w:ascii="Trebuchet MS" w:hAnsi="Trebuchet MS"/>
                <w:bCs/>
                <w:sz w:val="22"/>
                <w:szCs w:val="22"/>
              </w:rPr>
              <w:t>Ultragarsiniai K failai</w:t>
            </w:r>
          </w:p>
          <w:p w14:paraId="560D9FA8" w14:textId="2738ABE8" w:rsidR="00B2772C" w:rsidRPr="00071C00" w:rsidRDefault="00B2772C" w:rsidP="00915D9A">
            <w:pPr>
              <w:suppressAutoHyphens/>
              <w:snapToGrid w:val="0"/>
              <w:rPr>
                <w:rFonts w:ascii="Trebuchet MS" w:hAnsi="Trebuchet MS"/>
                <w:bCs/>
                <w:sz w:val="22"/>
                <w:szCs w:val="22"/>
              </w:rPr>
            </w:pPr>
            <w:r w:rsidRPr="00FE3F03">
              <w:rPr>
                <w:rFonts w:ascii="Trebuchet MS" w:hAnsi="Trebuchet MS"/>
                <w:bCs/>
                <w:color w:val="FF0000"/>
                <w:sz w:val="22"/>
                <w:szCs w:val="22"/>
              </w:rPr>
              <w:t>(</w:t>
            </w:r>
            <w:r w:rsidRPr="00FE3F03">
              <w:rPr>
                <w:rFonts w:ascii="Trebuchet MS" w:hAnsi="Trebuchet MS"/>
                <w:bCs/>
                <w:i/>
                <w:color w:val="FF0000"/>
                <w:sz w:val="22"/>
                <w:szCs w:val="22"/>
              </w:rPr>
              <w:t>tiekėjas nurodo prekės modelį ir gamintoją</w:t>
            </w:r>
            <w:r w:rsidRPr="00FE3F03">
              <w:rPr>
                <w:rFonts w:ascii="Trebuchet MS" w:hAnsi="Trebuchet MS"/>
                <w:bCs/>
                <w:color w:val="FF0000"/>
                <w:sz w:val="22"/>
                <w:szCs w:val="22"/>
              </w:rPr>
              <w:t>)</w:t>
            </w:r>
          </w:p>
        </w:tc>
        <w:tc>
          <w:tcPr>
            <w:tcW w:w="1985" w:type="dxa"/>
            <w:vAlign w:val="center"/>
          </w:tcPr>
          <w:p w14:paraId="63B2E13F" w14:textId="692F695F" w:rsidR="008D1BBE" w:rsidRPr="00071C00" w:rsidRDefault="00B2772C" w:rsidP="00915D9A">
            <w:pPr>
              <w:pStyle w:val="ListParagraph"/>
              <w:ind w:left="0"/>
              <w:jc w:val="center"/>
              <w:rPr>
                <w:rFonts w:ascii="Trebuchet MS" w:hAnsi="Trebuchet MS"/>
                <w:bCs/>
                <w:iCs/>
                <w:sz w:val="22"/>
              </w:rPr>
            </w:pPr>
            <w:r>
              <w:rPr>
                <w:rFonts w:ascii="Trebuchet MS" w:hAnsi="Trebuchet MS"/>
                <w:bCs/>
                <w:iCs/>
                <w:sz w:val="22"/>
              </w:rPr>
              <w:t>pakuotė</w:t>
            </w:r>
          </w:p>
        </w:tc>
        <w:tc>
          <w:tcPr>
            <w:tcW w:w="1984" w:type="dxa"/>
            <w:vAlign w:val="center"/>
          </w:tcPr>
          <w:p w14:paraId="60781955" w14:textId="6904A592" w:rsidR="008D1BBE" w:rsidRPr="00071C00" w:rsidRDefault="00B2772C" w:rsidP="00915D9A">
            <w:pPr>
              <w:pStyle w:val="ListParagraph"/>
              <w:ind w:left="0"/>
              <w:jc w:val="center"/>
              <w:rPr>
                <w:rFonts w:ascii="Trebuchet MS" w:hAnsi="Trebuchet MS"/>
                <w:bCs/>
                <w:iCs/>
                <w:sz w:val="22"/>
              </w:rPr>
            </w:pPr>
            <w:r>
              <w:rPr>
                <w:rFonts w:ascii="Trebuchet MS" w:hAnsi="Trebuchet MS"/>
                <w:bCs/>
                <w:iCs/>
                <w:sz w:val="22"/>
              </w:rPr>
              <w:t>60</w:t>
            </w:r>
          </w:p>
        </w:tc>
        <w:tc>
          <w:tcPr>
            <w:tcW w:w="1844" w:type="dxa"/>
            <w:vAlign w:val="center"/>
          </w:tcPr>
          <w:p w14:paraId="7A70BDD9" w14:textId="77777777" w:rsidR="008D1BBE" w:rsidRPr="00071C00" w:rsidRDefault="008D1BBE" w:rsidP="00915D9A">
            <w:pPr>
              <w:pStyle w:val="ListParagraph"/>
              <w:ind w:left="0"/>
              <w:jc w:val="center"/>
              <w:rPr>
                <w:rFonts w:ascii="Trebuchet MS" w:hAnsi="Trebuchet MS"/>
                <w:bCs/>
                <w:iCs/>
                <w:sz w:val="22"/>
              </w:rPr>
            </w:pPr>
          </w:p>
        </w:tc>
        <w:tc>
          <w:tcPr>
            <w:tcW w:w="1842" w:type="dxa"/>
            <w:vAlign w:val="center"/>
          </w:tcPr>
          <w:p w14:paraId="52302438" w14:textId="77777777" w:rsidR="008D1BBE" w:rsidRPr="00B40F14" w:rsidRDefault="008D1BBE" w:rsidP="00915D9A">
            <w:pPr>
              <w:pStyle w:val="ListParagraph"/>
              <w:ind w:left="0"/>
              <w:jc w:val="center"/>
              <w:rPr>
                <w:rFonts w:ascii="Trebuchet MS" w:hAnsi="Trebuchet MS"/>
                <w:iCs/>
                <w:sz w:val="22"/>
              </w:rPr>
            </w:pPr>
          </w:p>
        </w:tc>
      </w:tr>
      <w:tr w:rsidR="008D1EC4" w:rsidRPr="00B40F14" w14:paraId="66D177DF" w14:textId="77777777" w:rsidTr="00FE3F03">
        <w:tc>
          <w:tcPr>
            <w:tcW w:w="1121" w:type="dxa"/>
            <w:vAlign w:val="center"/>
          </w:tcPr>
          <w:p w14:paraId="031698FD" w14:textId="44E239ED" w:rsidR="008D1EC4" w:rsidRPr="00071C00" w:rsidRDefault="008D1EC4" w:rsidP="00915D9A">
            <w:pPr>
              <w:pStyle w:val="ListParagraph"/>
              <w:ind w:left="0"/>
              <w:jc w:val="center"/>
              <w:rPr>
                <w:rFonts w:ascii="Trebuchet MS" w:hAnsi="Trebuchet MS" w:cs="Calibri"/>
                <w:color w:val="000000"/>
                <w:sz w:val="22"/>
              </w:rPr>
            </w:pPr>
            <w:r w:rsidRPr="00071C00">
              <w:rPr>
                <w:rFonts w:ascii="Trebuchet MS" w:hAnsi="Trebuchet MS" w:cs="Calibri"/>
                <w:color w:val="000000"/>
                <w:sz w:val="22"/>
              </w:rPr>
              <w:t>2.5.</w:t>
            </w:r>
          </w:p>
        </w:tc>
        <w:tc>
          <w:tcPr>
            <w:tcW w:w="5112" w:type="dxa"/>
            <w:vAlign w:val="center"/>
          </w:tcPr>
          <w:p w14:paraId="66D4A0CF" w14:textId="77777777" w:rsidR="008D1EC4" w:rsidRDefault="00FF6187" w:rsidP="00915D9A">
            <w:pPr>
              <w:suppressAutoHyphens/>
              <w:snapToGrid w:val="0"/>
              <w:rPr>
                <w:rFonts w:ascii="Trebuchet MS" w:hAnsi="Trebuchet MS"/>
                <w:bCs/>
                <w:sz w:val="22"/>
                <w:szCs w:val="22"/>
              </w:rPr>
            </w:pPr>
            <w:r w:rsidRPr="00FF6187">
              <w:rPr>
                <w:rFonts w:ascii="Trebuchet MS" w:hAnsi="Trebuchet MS"/>
                <w:bCs/>
                <w:sz w:val="22"/>
                <w:szCs w:val="22"/>
              </w:rPr>
              <w:t>Rankiniai kimštukai -  plugeriai</w:t>
            </w:r>
          </w:p>
          <w:p w14:paraId="14F7D9E0" w14:textId="14665197" w:rsidR="00FF6187" w:rsidRPr="00071C00" w:rsidRDefault="00FF6187" w:rsidP="00915D9A">
            <w:pPr>
              <w:suppressAutoHyphens/>
              <w:snapToGrid w:val="0"/>
              <w:rPr>
                <w:rFonts w:ascii="Trebuchet MS" w:hAnsi="Trebuchet MS"/>
                <w:bCs/>
                <w:sz w:val="22"/>
                <w:szCs w:val="22"/>
              </w:rPr>
            </w:pPr>
            <w:r w:rsidRPr="00FE3F03">
              <w:rPr>
                <w:rFonts w:ascii="Trebuchet MS" w:hAnsi="Trebuchet MS"/>
                <w:bCs/>
                <w:color w:val="FF0000"/>
                <w:sz w:val="22"/>
                <w:szCs w:val="22"/>
              </w:rPr>
              <w:t>(</w:t>
            </w:r>
            <w:r w:rsidRPr="00FE3F03">
              <w:rPr>
                <w:rFonts w:ascii="Trebuchet MS" w:hAnsi="Trebuchet MS"/>
                <w:bCs/>
                <w:i/>
                <w:color w:val="FF0000"/>
                <w:sz w:val="22"/>
                <w:szCs w:val="22"/>
              </w:rPr>
              <w:t>tiekėjas nurodo prekės modelį ir gamintoją</w:t>
            </w:r>
            <w:r w:rsidRPr="00FE3F03">
              <w:rPr>
                <w:rFonts w:ascii="Trebuchet MS" w:hAnsi="Trebuchet MS"/>
                <w:bCs/>
                <w:color w:val="FF0000"/>
                <w:sz w:val="22"/>
                <w:szCs w:val="22"/>
              </w:rPr>
              <w:t>)</w:t>
            </w:r>
          </w:p>
        </w:tc>
        <w:tc>
          <w:tcPr>
            <w:tcW w:w="1985" w:type="dxa"/>
            <w:vAlign w:val="center"/>
          </w:tcPr>
          <w:p w14:paraId="036E24E6" w14:textId="0B55A27D" w:rsidR="008D1EC4" w:rsidRPr="00071C00" w:rsidRDefault="00FF6187" w:rsidP="00915D9A">
            <w:pPr>
              <w:pStyle w:val="ListParagraph"/>
              <w:ind w:left="0"/>
              <w:jc w:val="center"/>
              <w:rPr>
                <w:rFonts w:ascii="Trebuchet MS" w:hAnsi="Trebuchet MS"/>
                <w:bCs/>
                <w:iCs/>
                <w:sz w:val="22"/>
              </w:rPr>
            </w:pPr>
            <w:r>
              <w:rPr>
                <w:rFonts w:ascii="Trebuchet MS" w:hAnsi="Trebuchet MS"/>
                <w:bCs/>
                <w:iCs/>
                <w:sz w:val="22"/>
              </w:rPr>
              <w:t>vienetas</w:t>
            </w:r>
          </w:p>
        </w:tc>
        <w:tc>
          <w:tcPr>
            <w:tcW w:w="1984" w:type="dxa"/>
            <w:vAlign w:val="center"/>
          </w:tcPr>
          <w:p w14:paraId="338A49CD" w14:textId="1FA99CC6" w:rsidR="008D1EC4" w:rsidRPr="00071C00" w:rsidRDefault="00FF6187" w:rsidP="00915D9A">
            <w:pPr>
              <w:pStyle w:val="ListParagraph"/>
              <w:ind w:left="0"/>
              <w:jc w:val="center"/>
              <w:rPr>
                <w:rFonts w:ascii="Trebuchet MS" w:hAnsi="Trebuchet MS"/>
                <w:bCs/>
                <w:iCs/>
                <w:sz w:val="22"/>
              </w:rPr>
            </w:pPr>
            <w:r>
              <w:rPr>
                <w:rFonts w:ascii="Trebuchet MS" w:hAnsi="Trebuchet MS"/>
                <w:bCs/>
                <w:iCs/>
                <w:sz w:val="22"/>
              </w:rPr>
              <w:t>20</w:t>
            </w:r>
          </w:p>
        </w:tc>
        <w:tc>
          <w:tcPr>
            <w:tcW w:w="1844" w:type="dxa"/>
            <w:vAlign w:val="center"/>
          </w:tcPr>
          <w:p w14:paraId="5B3E1CFC" w14:textId="77777777" w:rsidR="008D1EC4" w:rsidRPr="00071C00" w:rsidRDefault="008D1EC4" w:rsidP="00915D9A">
            <w:pPr>
              <w:pStyle w:val="ListParagraph"/>
              <w:ind w:left="0"/>
              <w:jc w:val="center"/>
              <w:rPr>
                <w:rFonts w:ascii="Trebuchet MS" w:hAnsi="Trebuchet MS"/>
                <w:bCs/>
                <w:iCs/>
                <w:sz w:val="22"/>
              </w:rPr>
            </w:pPr>
          </w:p>
        </w:tc>
        <w:tc>
          <w:tcPr>
            <w:tcW w:w="1842" w:type="dxa"/>
            <w:vAlign w:val="center"/>
          </w:tcPr>
          <w:p w14:paraId="78EAE7F4" w14:textId="77777777" w:rsidR="008D1EC4" w:rsidRPr="00B40F14" w:rsidRDefault="008D1EC4" w:rsidP="00915D9A">
            <w:pPr>
              <w:pStyle w:val="ListParagraph"/>
              <w:ind w:left="0"/>
              <w:jc w:val="center"/>
              <w:rPr>
                <w:rFonts w:ascii="Trebuchet MS" w:hAnsi="Trebuchet MS"/>
                <w:iCs/>
                <w:sz w:val="22"/>
              </w:rPr>
            </w:pPr>
          </w:p>
        </w:tc>
      </w:tr>
      <w:tr w:rsidR="0025364E" w:rsidRPr="00B40F14" w14:paraId="513A6050" w14:textId="77777777" w:rsidTr="001F6E3F">
        <w:tc>
          <w:tcPr>
            <w:tcW w:w="12046" w:type="dxa"/>
            <w:gridSpan w:val="5"/>
            <w:vAlign w:val="center"/>
          </w:tcPr>
          <w:p w14:paraId="6779E3C3" w14:textId="48F015E5" w:rsidR="0025364E" w:rsidRPr="00B40F14" w:rsidRDefault="0025364E" w:rsidP="00915D9A">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2 pirkimo dalies suma be PVM:</w:t>
            </w:r>
          </w:p>
        </w:tc>
        <w:tc>
          <w:tcPr>
            <w:tcW w:w="1842" w:type="dxa"/>
            <w:vAlign w:val="center"/>
          </w:tcPr>
          <w:p w14:paraId="4A238F39" w14:textId="77777777" w:rsidR="0025364E" w:rsidRPr="00B40F14" w:rsidRDefault="0025364E" w:rsidP="00915D9A">
            <w:pPr>
              <w:pStyle w:val="ListParagraph"/>
              <w:ind w:left="0"/>
              <w:jc w:val="center"/>
              <w:rPr>
                <w:rFonts w:ascii="Trebuchet MS" w:hAnsi="Trebuchet MS"/>
                <w:iCs/>
                <w:sz w:val="22"/>
              </w:rPr>
            </w:pPr>
          </w:p>
        </w:tc>
      </w:tr>
      <w:tr w:rsidR="0025364E" w:rsidRPr="00B40F14" w14:paraId="3AFAF90F" w14:textId="77777777" w:rsidTr="001F6E3F">
        <w:tc>
          <w:tcPr>
            <w:tcW w:w="12046" w:type="dxa"/>
            <w:gridSpan w:val="5"/>
            <w:vAlign w:val="center"/>
          </w:tcPr>
          <w:p w14:paraId="478DB866" w14:textId="77777777" w:rsidR="0025364E" w:rsidRPr="00B40F14" w:rsidRDefault="0025364E" w:rsidP="00915D9A">
            <w:pPr>
              <w:pStyle w:val="ListParagraph"/>
              <w:ind w:left="0"/>
              <w:jc w:val="right"/>
              <w:rPr>
                <w:rFonts w:ascii="Trebuchet MS" w:hAnsi="Trebuchet MS"/>
                <w:iCs/>
                <w:sz w:val="22"/>
              </w:rPr>
            </w:pPr>
            <w:r w:rsidRPr="00B40F14">
              <w:rPr>
                <w:rFonts w:ascii="Trebuchet MS" w:hAnsi="Trebuchet MS"/>
                <w:sz w:val="22"/>
              </w:rPr>
              <w:t>____ %PVM:</w:t>
            </w:r>
          </w:p>
        </w:tc>
        <w:tc>
          <w:tcPr>
            <w:tcW w:w="1842" w:type="dxa"/>
            <w:vAlign w:val="center"/>
          </w:tcPr>
          <w:p w14:paraId="22E80B01" w14:textId="77777777" w:rsidR="0025364E" w:rsidRPr="00B40F14" w:rsidRDefault="0025364E" w:rsidP="00915D9A">
            <w:pPr>
              <w:pStyle w:val="ListParagraph"/>
              <w:ind w:left="0"/>
              <w:jc w:val="center"/>
              <w:rPr>
                <w:rFonts w:ascii="Trebuchet MS" w:hAnsi="Trebuchet MS"/>
                <w:iCs/>
                <w:sz w:val="22"/>
              </w:rPr>
            </w:pPr>
          </w:p>
        </w:tc>
      </w:tr>
      <w:tr w:rsidR="0025364E" w:rsidRPr="00B40F14" w14:paraId="4DDF26FD" w14:textId="77777777" w:rsidTr="001F6E3F">
        <w:tc>
          <w:tcPr>
            <w:tcW w:w="12046" w:type="dxa"/>
            <w:gridSpan w:val="5"/>
            <w:vAlign w:val="center"/>
          </w:tcPr>
          <w:p w14:paraId="49318A2B" w14:textId="3D84D459" w:rsidR="0025364E" w:rsidRPr="00B40F14" w:rsidRDefault="0025364E" w:rsidP="00915D9A">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2 pirkimo dalies suma su PVM:</w:t>
            </w:r>
          </w:p>
        </w:tc>
        <w:tc>
          <w:tcPr>
            <w:tcW w:w="1842" w:type="dxa"/>
            <w:vAlign w:val="center"/>
          </w:tcPr>
          <w:p w14:paraId="0C8E65AC" w14:textId="77777777" w:rsidR="0025364E" w:rsidRPr="00B40F14" w:rsidRDefault="0025364E" w:rsidP="00915D9A">
            <w:pPr>
              <w:pStyle w:val="ListParagraph"/>
              <w:ind w:left="0"/>
              <w:jc w:val="center"/>
              <w:rPr>
                <w:rFonts w:ascii="Trebuchet MS" w:hAnsi="Trebuchet MS"/>
                <w:iCs/>
                <w:sz w:val="22"/>
              </w:rPr>
            </w:pPr>
          </w:p>
        </w:tc>
      </w:tr>
      <w:tr w:rsidR="0025364E" w:rsidRPr="00B40F14" w14:paraId="653C4F5A" w14:textId="77777777" w:rsidTr="001F6E3F">
        <w:tc>
          <w:tcPr>
            <w:tcW w:w="12046" w:type="dxa"/>
            <w:gridSpan w:val="5"/>
            <w:vAlign w:val="center"/>
          </w:tcPr>
          <w:p w14:paraId="5EA7D0CF" w14:textId="77777777" w:rsidR="0025364E" w:rsidRPr="00B40F14" w:rsidRDefault="0025364E" w:rsidP="00915D9A">
            <w:pPr>
              <w:pStyle w:val="ListParagraph"/>
              <w:ind w:left="0"/>
              <w:jc w:val="right"/>
              <w:rPr>
                <w:rFonts w:ascii="Trebuchet MS" w:hAnsi="Trebuchet MS"/>
                <w:iCs/>
                <w:sz w:val="22"/>
              </w:rPr>
            </w:pPr>
            <w:r w:rsidRPr="00B40F14">
              <w:rPr>
                <w:rFonts w:ascii="Trebuchet MS" w:eastAsia="SimSun" w:hAnsi="Trebuchet MS" w:cs="Trebuchet MS"/>
                <w:b/>
                <w:kern w:val="2"/>
                <w:sz w:val="22"/>
                <w:lang w:eastAsia="zh-CN" w:bidi="hi-IN"/>
              </w:rPr>
              <w:t>Bendra pasiūlymo suma be PVM (siūlomų pirkimo dalių kainų suma):</w:t>
            </w:r>
          </w:p>
        </w:tc>
        <w:tc>
          <w:tcPr>
            <w:tcW w:w="1842" w:type="dxa"/>
            <w:vAlign w:val="center"/>
          </w:tcPr>
          <w:p w14:paraId="67027B2D" w14:textId="77777777" w:rsidR="0025364E" w:rsidRPr="00B40F14" w:rsidRDefault="0025364E" w:rsidP="00915D9A">
            <w:pPr>
              <w:pStyle w:val="ListParagraph"/>
              <w:ind w:left="0"/>
              <w:jc w:val="center"/>
              <w:rPr>
                <w:rFonts w:ascii="Trebuchet MS" w:hAnsi="Trebuchet MS"/>
                <w:iCs/>
                <w:sz w:val="22"/>
              </w:rPr>
            </w:pPr>
          </w:p>
        </w:tc>
      </w:tr>
      <w:tr w:rsidR="0025364E" w:rsidRPr="00B40F14" w14:paraId="3C0645A4" w14:textId="77777777" w:rsidTr="001F6E3F">
        <w:tc>
          <w:tcPr>
            <w:tcW w:w="12046" w:type="dxa"/>
            <w:gridSpan w:val="5"/>
            <w:vAlign w:val="center"/>
          </w:tcPr>
          <w:p w14:paraId="55BD2003" w14:textId="77777777" w:rsidR="0025364E" w:rsidRPr="00B40F14" w:rsidRDefault="0025364E" w:rsidP="00915D9A">
            <w:pPr>
              <w:pStyle w:val="ListParagraph"/>
              <w:ind w:left="0"/>
              <w:jc w:val="right"/>
              <w:rPr>
                <w:rFonts w:ascii="Trebuchet MS" w:hAnsi="Trebuchet MS"/>
                <w:iCs/>
                <w:sz w:val="22"/>
              </w:rPr>
            </w:pPr>
            <w:r w:rsidRPr="00B40F14">
              <w:rPr>
                <w:rFonts w:ascii="Trebuchet MS" w:hAnsi="Trebuchet MS"/>
                <w:b/>
                <w:sz w:val="22"/>
              </w:rPr>
              <w:t>____ %PVM:</w:t>
            </w:r>
          </w:p>
        </w:tc>
        <w:tc>
          <w:tcPr>
            <w:tcW w:w="1842" w:type="dxa"/>
            <w:vAlign w:val="center"/>
          </w:tcPr>
          <w:p w14:paraId="5381F7A5" w14:textId="77777777" w:rsidR="0025364E" w:rsidRPr="00B40F14" w:rsidRDefault="0025364E" w:rsidP="00915D9A">
            <w:pPr>
              <w:pStyle w:val="ListParagraph"/>
              <w:ind w:left="0"/>
              <w:jc w:val="center"/>
              <w:rPr>
                <w:rFonts w:ascii="Trebuchet MS" w:hAnsi="Trebuchet MS"/>
                <w:iCs/>
                <w:sz w:val="22"/>
              </w:rPr>
            </w:pPr>
          </w:p>
        </w:tc>
      </w:tr>
      <w:tr w:rsidR="0025364E" w:rsidRPr="00B40F14" w14:paraId="2C52CCC5" w14:textId="77777777" w:rsidTr="001F6E3F">
        <w:tc>
          <w:tcPr>
            <w:tcW w:w="12046" w:type="dxa"/>
            <w:gridSpan w:val="5"/>
            <w:vAlign w:val="center"/>
          </w:tcPr>
          <w:p w14:paraId="57AA701B" w14:textId="77777777" w:rsidR="0025364E" w:rsidRPr="00B40F14" w:rsidRDefault="0025364E" w:rsidP="00915D9A">
            <w:pPr>
              <w:pStyle w:val="ListParagraph"/>
              <w:ind w:left="0"/>
              <w:jc w:val="right"/>
              <w:rPr>
                <w:rFonts w:ascii="Trebuchet MS" w:hAnsi="Trebuchet MS"/>
                <w:iCs/>
                <w:sz w:val="22"/>
              </w:rPr>
            </w:pPr>
            <w:r w:rsidRPr="00B40F14">
              <w:rPr>
                <w:rFonts w:ascii="Trebuchet MS" w:eastAsia="SimSun" w:hAnsi="Trebuchet MS" w:cs="Trebuchet MS"/>
                <w:b/>
                <w:kern w:val="2"/>
                <w:sz w:val="22"/>
                <w:lang w:eastAsia="zh-CN" w:bidi="hi-IN"/>
              </w:rPr>
              <w:t>Bendra pasiūlymo suma su PVM (siūlomų pirkimo dalių kainų suma):</w:t>
            </w:r>
          </w:p>
        </w:tc>
        <w:tc>
          <w:tcPr>
            <w:tcW w:w="1842" w:type="dxa"/>
            <w:vAlign w:val="center"/>
          </w:tcPr>
          <w:p w14:paraId="409B993F" w14:textId="77777777" w:rsidR="0025364E" w:rsidRPr="00B40F14" w:rsidRDefault="0025364E" w:rsidP="00915D9A">
            <w:pPr>
              <w:pStyle w:val="ListParagraph"/>
              <w:ind w:left="0"/>
              <w:jc w:val="center"/>
              <w:rPr>
                <w:rFonts w:ascii="Trebuchet MS" w:hAnsi="Trebuchet MS"/>
                <w:iCs/>
                <w:sz w:val="22"/>
              </w:rPr>
            </w:pPr>
          </w:p>
        </w:tc>
      </w:tr>
    </w:tbl>
    <w:p w14:paraId="3AC96900" w14:textId="77777777" w:rsidR="0025364E" w:rsidRDefault="0025364E" w:rsidP="00C51079">
      <w:pPr>
        <w:pStyle w:val="ListParagraph"/>
        <w:tabs>
          <w:tab w:val="left" w:pos="1134"/>
          <w:tab w:val="left" w:pos="1276"/>
        </w:tabs>
        <w:spacing w:after="0" w:line="240" w:lineRule="auto"/>
        <w:ind w:left="567"/>
        <w:jc w:val="both"/>
        <w:rPr>
          <w:rFonts w:ascii="Trebuchet MS" w:hAnsi="Trebuchet MS" w:cs="Times New Roman"/>
          <w:iCs/>
          <w:sz w:val="22"/>
          <w:szCs w:val="22"/>
        </w:rPr>
      </w:pPr>
    </w:p>
    <w:p w14:paraId="06BC668B" w14:textId="77777777" w:rsidR="0025364E" w:rsidRPr="00802AE8" w:rsidRDefault="0025364E" w:rsidP="00C51079">
      <w:pPr>
        <w:pStyle w:val="ListParagraph"/>
        <w:tabs>
          <w:tab w:val="left" w:pos="1134"/>
          <w:tab w:val="left" w:pos="1276"/>
        </w:tabs>
        <w:spacing w:after="0" w:line="240" w:lineRule="auto"/>
        <w:ind w:left="567"/>
        <w:jc w:val="both"/>
        <w:rPr>
          <w:rFonts w:ascii="Trebuchet MS" w:hAnsi="Trebuchet MS" w:cs="Times New Roman"/>
          <w:iCs/>
          <w:sz w:val="22"/>
          <w:szCs w:val="22"/>
        </w:rPr>
      </w:pPr>
    </w:p>
    <w:p w14:paraId="3980DB44" w14:textId="77777777" w:rsidR="005A303A" w:rsidRDefault="005A303A" w:rsidP="005A303A">
      <w:pPr>
        <w:pStyle w:val="ListParagraph"/>
        <w:numPr>
          <w:ilvl w:val="1"/>
          <w:numId w:val="9"/>
        </w:numPr>
        <w:spacing w:after="0" w:line="240" w:lineRule="auto"/>
        <w:ind w:left="0" w:firstLine="567"/>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209DE946" w14:textId="07966D9F" w:rsidR="00C51079" w:rsidRDefault="00C51079" w:rsidP="005A303A">
      <w:pPr>
        <w:pStyle w:val="ListParagraph"/>
        <w:numPr>
          <w:ilvl w:val="1"/>
          <w:numId w:val="9"/>
        </w:numPr>
        <w:tabs>
          <w:tab w:val="left" w:pos="1134"/>
        </w:tabs>
        <w:spacing w:after="0" w:line="240" w:lineRule="auto"/>
        <w:ind w:left="0" w:firstLine="567"/>
        <w:rPr>
          <w:rFonts w:ascii="Trebuchet MS" w:eastAsia="Calibri" w:hAnsi="Trebuchet MS" w:cstheme="minorHAnsi"/>
          <w:sz w:val="22"/>
          <w:szCs w:val="22"/>
        </w:rPr>
      </w:pPr>
      <w:r w:rsidRPr="002C485B">
        <w:rPr>
          <w:rFonts w:ascii="Trebuchet MS" w:eastAsia="Calibri" w:hAnsi="Trebuchet MS" w:cstheme="minorHAnsi"/>
          <w:sz w:val="22"/>
          <w:szCs w:val="22"/>
        </w:rPr>
        <w:t>Jei „PVM“ laukas nepildomas, nurodykite priežastis, dėl kurių PVM nemokamas: ________________</w:t>
      </w:r>
    </w:p>
    <w:p w14:paraId="3F1E46FF" w14:textId="77777777" w:rsidR="005A303A" w:rsidRPr="00C51079" w:rsidRDefault="005A303A" w:rsidP="005A303A">
      <w:pPr>
        <w:pStyle w:val="ListParagraph"/>
        <w:tabs>
          <w:tab w:val="left" w:pos="1134"/>
        </w:tabs>
        <w:spacing w:after="0" w:line="240" w:lineRule="auto"/>
        <w:rPr>
          <w:rFonts w:ascii="Trebuchet MS" w:eastAsia="Calibri" w:hAnsi="Trebuchet MS" w:cstheme="minorHAnsi"/>
          <w:sz w:val="22"/>
          <w:szCs w:val="22"/>
        </w:rPr>
      </w:pPr>
    </w:p>
    <w:p w14:paraId="6915E90B" w14:textId="573278E4" w:rsidR="00C51079" w:rsidRDefault="00C51079" w:rsidP="00C51079">
      <w:pPr>
        <w:spacing w:after="0" w:line="240" w:lineRule="auto"/>
        <w:jc w:val="both"/>
        <w:rPr>
          <w:rFonts w:ascii="Trebuchet MS" w:hAnsi="Trebuchet MS" w:cstheme="minorHAnsi"/>
          <w:sz w:val="20"/>
          <w:szCs w:val="20"/>
        </w:rPr>
      </w:pPr>
      <w:r w:rsidRPr="00C51079">
        <w:rPr>
          <w:rFonts w:ascii="Trebuchet MS" w:hAnsi="Trebuchet MS" w:cs="Times New Roman"/>
          <w:i/>
          <w:sz w:val="20"/>
          <w:szCs w:val="20"/>
        </w:rPr>
        <w:t>*</w:t>
      </w:r>
      <w:r w:rsidRPr="00C51079">
        <w:rPr>
          <w:rFonts w:ascii="Trebuchet MS" w:hAnsi="Trebuchet MS"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C51079">
        <w:rPr>
          <w:rFonts w:ascii="Trebuchet MS" w:eastAsia="Calibri" w:hAnsi="Trebuchet MS" w:cstheme="minorHAnsi"/>
          <w:i/>
          <w:iCs/>
          <w:sz w:val="20"/>
          <w:szCs w:val="20"/>
        </w:rPr>
        <w:t xml:space="preserve">Pagalbinę informaciją, kaip turėtų būti vertinami tiekėjų pasiūlymai, kai  perkančioji organizacija yra PVM mokėtoja ir (ar) tiekėjams taikomi skirtingi </w:t>
      </w:r>
      <w:r w:rsidRPr="00C51079">
        <w:rPr>
          <w:rFonts w:ascii="Trebuchet MS" w:hAnsi="Trebuchet MS" w:cstheme="minorHAnsi"/>
          <w:i/>
          <w:iCs/>
          <w:sz w:val="20"/>
          <w:szCs w:val="20"/>
        </w:rPr>
        <w:t xml:space="preserve">Lietuvos Respublikos pridėtinės vertės mokesčio įstatymo reikalavimai, rasite </w:t>
      </w:r>
      <w:hyperlink r:id="rId8" w:history="1">
        <w:r w:rsidRPr="00C51079">
          <w:rPr>
            <w:rFonts w:ascii="Trebuchet MS" w:hAnsi="Trebuchet MS" w:cstheme="minorHAnsi"/>
            <w:i/>
            <w:iCs/>
            <w:color w:val="0070C0"/>
            <w:sz w:val="20"/>
            <w:szCs w:val="20"/>
            <w:u w:val="single"/>
          </w:rPr>
          <w:t>ČIA</w:t>
        </w:r>
      </w:hyperlink>
      <w:r w:rsidRPr="00C51079">
        <w:rPr>
          <w:rFonts w:ascii="Trebuchet MS" w:hAnsi="Trebuchet MS" w:cstheme="minorHAnsi"/>
          <w:i/>
          <w:iCs/>
          <w:sz w:val="20"/>
          <w:szCs w:val="20"/>
        </w:rPr>
        <w:t>.</w:t>
      </w:r>
    </w:p>
    <w:p w14:paraId="1303A9C4" w14:textId="4558E506" w:rsidR="00867DDC" w:rsidRPr="00AC33AE" w:rsidRDefault="00104EA3" w:rsidP="00C51079">
      <w:pPr>
        <w:spacing w:after="0" w:line="240" w:lineRule="auto"/>
        <w:rPr>
          <w:rFonts w:ascii="Trebuchet MS" w:hAnsi="Trebuchet MS" w:cstheme="minorHAnsi"/>
          <w:b/>
          <w:bCs/>
          <w:sz w:val="22"/>
          <w:szCs w:val="22"/>
        </w:rPr>
      </w:pPr>
      <w:r w:rsidRPr="00104EA3">
        <w:rPr>
          <w:rFonts w:ascii="Trebuchet MS" w:hAnsi="Trebuchet MS" w:cs="Times New Roman"/>
          <w:b/>
          <w:bCs/>
          <w:i/>
          <w:sz w:val="22"/>
          <w:szCs w:val="22"/>
        </w:rPr>
        <w:t>Bendra pasiūlymo kaina (sąnaudos) su PVM turi būti nurodoma dviejų skaičių po kablelio tikslumu. Šią kainą sudarančios kainos sudedamosios dalys ar įkainiai gali būti išreikštos neribojant skaičių po kablelio kiekio</w:t>
      </w:r>
      <w:r w:rsidR="00C51079" w:rsidRPr="00AC33AE">
        <w:rPr>
          <w:rFonts w:ascii="Trebuchet MS" w:hAnsi="Trebuchet MS" w:cs="Times New Roman"/>
          <w:b/>
          <w:bCs/>
          <w:i/>
          <w:sz w:val="22"/>
          <w:szCs w:val="22"/>
        </w:rPr>
        <w:t>.</w:t>
      </w:r>
    </w:p>
    <w:p w14:paraId="3E1C6584" w14:textId="77777777" w:rsidR="00867DDC" w:rsidRPr="002C485B" w:rsidRDefault="00867DDC" w:rsidP="005C006A">
      <w:pPr>
        <w:pStyle w:val="ListParagraph"/>
        <w:spacing w:after="0" w:line="240" w:lineRule="auto"/>
        <w:ind w:left="567"/>
        <w:jc w:val="both"/>
        <w:rPr>
          <w:rFonts w:ascii="Trebuchet MS" w:hAnsi="Trebuchet MS" w:cs="Times New Roman"/>
          <w:iCs/>
          <w:sz w:val="22"/>
          <w:szCs w:val="22"/>
        </w:rPr>
      </w:pPr>
    </w:p>
    <w:p w14:paraId="1213D2BB" w14:textId="107C023A" w:rsidR="00C51079" w:rsidRDefault="00C51079" w:rsidP="00C51079">
      <w:pPr>
        <w:pStyle w:val="ListParagraph"/>
        <w:numPr>
          <w:ilvl w:val="0"/>
          <w:numId w:val="9"/>
        </w:numPr>
        <w:spacing w:after="0" w:line="240" w:lineRule="auto"/>
        <w:jc w:val="center"/>
        <w:rPr>
          <w:rFonts w:ascii="Trebuchet MS" w:hAnsi="Trebuchet MS" w:cs="Times New Roman"/>
          <w:b/>
          <w:bCs/>
          <w:sz w:val="22"/>
          <w:szCs w:val="22"/>
        </w:rPr>
      </w:pPr>
      <w:r w:rsidRPr="00C51079">
        <w:rPr>
          <w:rFonts w:ascii="Trebuchet MS" w:hAnsi="Trebuchet MS" w:cs="Times New Roman"/>
          <w:b/>
          <w:bCs/>
          <w:sz w:val="22"/>
          <w:szCs w:val="22"/>
        </w:rPr>
        <w:t>TECHNINĖ SPECIFIKACIJA</w:t>
      </w:r>
    </w:p>
    <w:p w14:paraId="31A3716A" w14:textId="77777777" w:rsidR="00C51079" w:rsidRDefault="00C51079" w:rsidP="00C51079">
      <w:pPr>
        <w:pStyle w:val="ListParagraph"/>
        <w:spacing w:after="0" w:line="240" w:lineRule="auto"/>
        <w:ind w:left="1080"/>
        <w:rPr>
          <w:rFonts w:ascii="Trebuchet MS" w:hAnsi="Trebuchet MS" w:cs="Times New Roman"/>
          <w:b/>
          <w:bCs/>
          <w:sz w:val="22"/>
          <w:szCs w:val="22"/>
        </w:rPr>
      </w:pPr>
    </w:p>
    <w:p w14:paraId="1A26CE97" w14:textId="7A9961AD" w:rsidR="00C51079" w:rsidRDefault="00C51079" w:rsidP="00C51079">
      <w:pPr>
        <w:spacing w:after="0" w:line="240" w:lineRule="auto"/>
        <w:ind w:firstLine="567"/>
        <w:jc w:val="both"/>
        <w:rPr>
          <w:rFonts w:ascii="Trebuchet MS" w:hAnsi="Trebuchet MS" w:cs="Times New Roman"/>
          <w:b/>
          <w:bCs/>
          <w:sz w:val="22"/>
          <w:szCs w:val="22"/>
        </w:rPr>
      </w:pPr>
      <w:r w:rsidRPr="00C51079">
        <w:rPr>
          <w:rFonts w:ascii="Trebuchet MS" w:hAnsi="Trebuchet MS" w:cs="Times New Roman"/>
          <w:sz w:val="22"/>
          <w:szCs w:val="22"/>
        </w:rPr>
        <w:t>4.1.</w:t>
      </w:r>
      <w:r w:rsidRPr="00C51079">
        <w:rPr>
          <w:rFonts w:ascii="Trebuchet MS" w:hAnsi="Trebuchet MS" w:cs="Times New Roman"/>
          <w:b/>
          <w:bCs/>
          <w:sz w:val="22"/>
          <w:szCs w:val="22"/>
        </w:rPr>
        <w:t xml:space="preserve"> </w:t>
      </w:r>
      <w:r w:rsidRPr="00C51079">
        <w:rPr>
          <w:rFonts w:ascii="Trebuchet MS" w:hAnsi="Trebuchet MS" w:cs="Times New Roman"/>
          <w:sz w:val="22"/>
          <w:szCs w:val="22"/>
        </w:rPr>
        <w:t xml:space="preserve">Teikdami šį pasiūlymą mes patvirtiname, kad mūsų siūlomos prekės/įranga atitinka reikalavimus nurodytus </w:t>
      </w:r>
      <w:r w:rsidRPr="00C51079">
        <w:rPr>
          <w:rFonts w:ascii="Trebuchet MS" w:hAnsi="Trebuchet MS" w:cs="Times New Roman"/>
          <w:color w:val="0070C0"/>
          <w:sz w:val="22"/>
          <w:szCs w:val="22"/>
        </w:rPr>
        <w:t>Pirkimo specialiųjų sąlygų 2 priede „Techninė specifikacija“</w:t>
      </w:r>
      <w:r w:rsidRPr="00C51079">
        <w:rPr>
          <w:rFonts w:ascii="Trebuchet MS" w:hAnsi="Trebuchet MS" w:cs="Times New Roman"/>
          <w:sz w:val="22"/>
          <w:szCs w:val="22"/>
        </w:rPr>
        <w:t>.</w:t>
      </w:r>
    </w:p>
    <w:p w14:paraId="3018280B" w14:textId="77777777" w:rsidR="00C51079" w:rsidRPr="00C51079" w:rsidRDefault="00C51079" w:rsidP="00C51079">
      <w:pPr>
        <w:spacing w:after="0" w:line="240" w:lineRule="auto"/>
        <w:ind w:left="567" w:hanging="567"/>
        <w:rPr>
          <w:rFonts w:ascii="Trebuchet MS" w:hAnsi="Trebuchet MS" w:cs="Times New Roman"/>
          <w:b/>
          <w:bCs/>
          <w:sz w:val="22"/>
          <w:szCs w:val="22"/>
        </w:rPr>
      </w:pPr>
    </w:p>
    <w:p w14:paraId="31034E14" w14:textId="154240A4" w:rsidR="000608EF" w:rsidRPr="002C485B" w:rsidRDefault="00C51079" w:rsidP="00C51079">
      <w:pPr>
        <w:pStyle w:val="ListParagraph"/>
        <w:numPr>
          <w:ilvl w:val="0"/>
          <w:numId w:val="9"/>
        </w:numPr>
        <w:spacing w:after="0" w:line="240" w:lineRule="auto"/>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w:t>
      </w:r>
      <w:r>
        <w:rPr>
          <w:rFonts w:ascii="Trebuchet MS" w:hAnsi="Trebuchet MS" w:cs="Times New Roman"/>
          <w:b/>
          <w:bCs/>
          <w:sz w:val="22"/>
          <w:szCs w:val="22"/>
        </w:rPr>
        <w:t xml:space="preserve">, </w:t>
      </w:r>
      <w:r w:rsidR="0006040C" w:rsidRPr="002C485B">
        <w:rPr>
          <w:rFonts w:ascii="Trebuchet MS" w:hAnsi="Trebuchet MS" w:cs="Times New Roman"/>
          <w:b/>
          <w:bCs/>
          <w:sz w:val="22"/>
          <w:szCs w:val="22"/>
        </w:rPr>
        <w:t xml:space="preserve">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5BA30E62" w14:textId="1634A847" w:rsidR="004C7E0B" w:rsidRPr="002C485B" w:rsidRDefault="004C7E0B" w:rsidP="004C7E0B">
      <w:pPr>
        <w:pStyle w:val="ListParagraph"/>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tbl>
      <w:tblPr>
        <w:tblStyle w:val="TableGrid"/>
        <w:tblW w:w="14029" w:type="dxa"/>
        <w:tblInd w:w="0" w:type="dxa"/>
        <w:tblLook w:val="04A0" w:firstRow="1" w:lastRow="0" w:firstColumn="1" w:lastColumn="0" w:noHBand="0" w:noVBand="1"/>
      </w:tblPr>
      <w:tblGrid>
        <w:gridCol w:w="553"/>
        <w:gridCol w:w="4234"/>
        <w:gridCol w:w="2052"/>
        <w:gridCol w:w="2727"/>
        <w:gridCol w:w="4463"/>
      </w:tblGrid>
      <w:tr w:rsidR="003A6BC4" w:rsidRPr="002C485B" w14:paraId="70922E31" w14:textId="77777777" w:rsidTr="003F12AB">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291" w:type="dxa"/>
            <w:shd w:val="clear" w:color="auto" w:fill="DEEAF6" w:themeFill="accent5" w:themeFillTint="33"/>
            <w:vAlign w:val="center"/>
          </w:tcPr>
          <w:p w14:paraId="5B8B9845" w14:textId="73E5C0A5"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 (pateikto dokumento pavadinimas):</w:t>
            </w:r>
          </w:p>
        </w:tc>
        <w:tc>
          <w:tcPr>
            <w:tcW w:w="2090"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2527" w:type="dxa"/>
            <w:shd w:val="clear" w:color="auto" w:fill="DEEAF6" w:themeFill="accent5" w:themeFillTint="33"/>
            <w:vAlign w:val="center"/>
          </w:tcPr>
          <w:p w14:paraId="155D653D" w14:textId="55EEC5C7" w:rsidR="00C51079" w:rsidRPr="002C485B" w:rsidRDefault="00C51079" w:rsidP="00C51079">
            <w:pPr>
              <w:jc w:val="center"/>
              <w:rPr>
                <w:rFonts w:ascii="Trebuchet MS" w:hAnsi="Trebuchet MS" w:cs="Times New Roman"/>
                <w:b/>
                <w:bCs/>
                <w:sz w:val="22"/>
                <w:szCs w:val="22"/>
              </w:rPr>
            </w:pPr>
            <w:r w:rsidRPr="00C51079">
              <w:rPr>
                <w:rFonts w:ascii="Trebuchet MS" w:hAnsi="Trebuchet MS" w:cs="Times New Roman"/>
                <w:b/>
                <w:bCs/>
                <w:sz w:val="22"/>
                <w:szCs w:val="22"/>
              </w:rPr>
              <w:t>Ar dokumentas/informacija yra konfidenciali (nurodyti TAIP arba Ne arba DALINAI (patikslinant kuri dokumente nurodyta informacija yra konfidenciali)</w:t>
            </w:r>
          </w:p>
          <w:p w14:paraId="3B01844A" w14:textId="6B965C3D" w:rsidR="00960A92" w:rsidRPr="002C485B" w:rsidRDefault="00960A92" w:rsidP="00960A92">
            <w:pPr>
              <w:jc w:val="center"/>
              <w:rPr>
                <w:rFonts w:ascii="Trebuchet MS" w:hAnsi="Trebuchet MS" w:cs="Times New Roman"/>
                <w:b/>
                <w:bCs/>
                <w:sz w:val="22"/>
                <w:szCs w:val="22"/>
              </w:rPr>
            </w:pPr>
          </w:p>
        </w:tc>
        <w:tc>
          <w:tcPr>
            <w:tcW w:w="4568" w:type="dxa"/>
            <w:shd w:val="clear" w:color="auto" w:fill="DEEAF6" w:themeFill="accent5" w:themeFillTint="33"/>
            <w:vAlign w:val="center"/>
          </w:tcPr>
          <w:p w14:paraId="443CEE63" w14:textId="45C780A6"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 xml:space="preserve">Argumentai, (pagrindimas) kodėl informacija yra konfidenciali </w:t>
            </w:r>
          </w:p>
        </w:tc>
      </w:tr>
      <w:tr w:rsidR="003A6BC4" w:rsidRPr="002C485B" w14:paraId="1BC622B8" w14:textId="77777777" w:rsidTr="003F12AB">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291" w:type="dxa"/>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2090"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2527" w:type="dxa"/>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4568" w:type="dxa"/>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3F12AB">
        <w:tc>
          <w:tcPr>
            <w:tcW w:w="0" w:type="auto"/>
          </w:tcPr>
          <w:p w14:paraId="1B2EB946" w14:textId="77777777"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1.</w:t>
            </w:r>
          </w:p>
        </w:tc>
        <w:tc>
          <w:tcPr>
            <w:tcW w:w="4291" w:type="dxa"/>
          </w:tcPr>
          <w:p w14:paraId="6A867065" w14:textId="773F9BEF"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2090" w:type="dxa"/>
          </w:tcPr>
          <w:p w14:paraId="5A36171B" w14:textId="77777777" w:rsidR="00C16D04" w:rsidRPr="002C485B" w:rsidRDefault="00C16D04" w:rsidP="00C16D04">
            <w:pPr>
              <w:rPr>
                <w:rFonts w:ascii="Trebuchet MS" w:hAnsi="Trebuchet MS" w:cs="Times New Roman"/>
                <w:sz w:val="22"/>
                <w:szCs w:val="22"/>
              </w:rPr>
            </w:pPr>
          </w:p>
        </w:tc>
        <w:tc>
          <w:tcPr>
            <w:tcW w:w="2527" w:type="dxa"/>
          </w:tcPr>
          <w:p w14:paraId="4292B4D9" w14:textId="5A3FBCAD" w:rsidR="00C16D04" w:rsidRPr="002C485B" w:rsidRDefault="00C16D04" w:rsidP="00047F6B">
            <w:pPr>
              <w:rPr>
                <w:rFonts w:ascii="Trebuchet MS" w:hAnsi="Trebuchet MS" w:cs="Times New Roman"/>
                <w:sz w:val="22"/>
                <w:szCs w:val="22"/>
              </w:rPr>
            </w:pPr>
          </w:p>
        </w:tc>
        <w:tc>
          <w:tcPr>
            <w:tcW w:w="4568"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3F12AB">
        <w:tc>
          <w:tcPr>
            <w:tcW w:w="0" w:type="auto"/>
          </w:tcPr>
          <w:p w14:paraId="3C03A0C4" w14:textId="77777777" w:rsidR="00C16D04" w:rsidRPr="002C485B" w:rsidRDefault="00C16D04" w:rsidP="00C16D04">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291" w:type="dxa"/>
          </w:tcPr>
          <w:p w14:paraId="723B43AF" w14:textId="746672C6"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90" w:type="dxa"/>
          </w:tcPr>
          <w:p w14:paraId="619F909C" w14:textId="77777777" w:rsidR="00C16D04" w:rsidRPr="002C485B" w:rsidRDefault="00C16D04" w:rsidP="00C16D04">
            <w:pPr>
              <w:rPr>
                <w:rFonts w:ascii="Trebuchet MS" w:hAnsi="Trebuchet MS" w:cs="Times New Roman"/>
                <w:sz w:val="22"/>
                <w:szCs w:val="22"/>
              </w:rPr>
            </w:pPr>
          </w:p>
        </w:tc>
        <w:tc>
          <w:tcPr>
            <w:tcW w:w="2527" w:type="dxa"/>
          </w:tcPr>
          <w:p w14:paraId="66A09186" w14:textId="682153FA" w:rsidR="00C16D04" w:rsidRPr="002C485B" w:rsidRDefault="00C16D04" w:rsidP="00047F6B">
            <w:pPr>
              <w:rPr>
                <w:rFonts w:ascii="Trebuchet MS" w:hAnsi="Trebuchet MS" w:cs="Times New Roman"/>
                <w:sz w:val="22"/>
                <w:szCs w:val="22"/>
              </w:rPr>
            </w:pPr>
          </w:p>
        </w:tc>
        <w:tc>
          <w:tcPr>
            <w:tcW w:w="4568"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3F12AB">
        <w:tc>
          <w:tcPr>
            <w:tcW w:w="0" w:type="auto"/>
          </w:tcPr>
          <w:p w14:paraId="7FB21367" w14:textId="77777777"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4291" w:type="dxa"/>
          </w:tcPr>
          <w:p w14:paraId="6D9F4C0E" w14:textId="435B9531"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2090" w:type="dxa"/>
          </w:tcPr>
          <w:p w14:paraId="3D100328" w14:textId="77777777" w:rsidR="00C16D04" w:rsidRPr="002C485B" w:rsidRDefault="00C16D04" w:rsidP="00C16D04">
            <w:pPr>
              <w:rPr>
                <w:rFonts w:ascii="Trebuchet MS" w:hAnsi="Trebuchet MS" w:cs="Times New Roman"/>
                <w:sz w:val="22"/>
                <w:szCs w:val="22"/>
              </w:rPr>
            </w:pPr>
          </w:p>
        </w:tc>
        <w:tc>
          <w:tcPr>
            <w:tcW w:w="2527" w:type="dxa"/>
          </w:tcPr>
          <w:p w14:paraId="133595D2" w14:textId="417B9500" w:rsidR="00C16D04" w:rsidRPr="002C485B" w:rsidRDefault="00C16D04" w:rsidP="00047F6B">
            <w:pPr>
              <w:rPr>
                <w:rFonts w:ascii="Trebuchet MS" w:hAnsi="Trebuchet MS" w:cs="Times New Roman"/>
                <w:sz w:val="22"/>
                <w:szCs w:val="22"/>
              </w:rPr>
            </w:pPr>
          </w:p>
        </w:tc>
        <w:tc>
          <w:tcPr>
            <w:tcW w:w="4568" w:type="dxa"/>
          </w:tcPr>
          <w:p w14:paraId="09C15FF3" w14:textId="77777777" w:rsidR="00C16D04" w:rsidRPr="002C485B" w:rsidRDefault="00C16D04" w:rsidP="00047F6B">
            <w:pPr>
              <w:rPr>
                <w:rFonts w:ascii="Trebuchet MS" w:hAnsi="Trebuchet MS" w:cs="Times New Roman"/>
                <w:sz w:val="22"/>
                <w:szCs w:val="22"/>
              </w:rPr>
            </w:pPr>
          </w:p>
        </w:tc>
      </w:tr>
      <w:tr w:rsidR="00C16D04" w:rsidRPr="002C485B" w14:paraId="468AC88A" w14:textId="77777777" w:rsidTr="003F12AB">
        <w:tc>
          <w:tcPr>
            <w:tcW w:w="0" w:type="auto"/>
          </w:tcPr>
          <w:p w14:paraId="4EDCFF43" w14:textId="003FFE30"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4.</w:t>
            </w:r>
          </w:p>
        </w:tc>
        <w:tc>
          <w:tcPr>
            <w:tcW w:w="4291" w:type="dxa"/>
          </w:tcPr>
          <w:p w14:paraId="7DA13C26" w14:textId="77777777" w:rsidR="006237C6" w:rsidRPr="002C485B" w:rsidRDefault="006237C6" w:rsidP="006237C6">
            <w:pPr>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D8D6ACA" w14:textId="77777777" w:rsidR="006237C6" w:rsidRPr="002C485B" w:rsidRDefault="006237C6" w:rsidP="006237C6">
            <w:pPr>
              <w:pStyle w:val="NoSpacing"/>
              <w:tabs>
                <w:tab w:val="left" w:pos="331"/>
              </w:tabs>
              <w:ind w:left="32" w:hanging="32"/>
              <w:rPr>
                <w:rFonts w:ascii="Trebuchet MS" w:hAnsi="Trebuchet MS"/>
                <w:bCs/>
                <w:sz w:val="22"/>
              </w:rPr>
            </w:pPr>
            <w:r w:rsidRPr="002C485B">
              <w:rPr>
                <w:rFonts w:ascii="Trebuchet MS" w:hAnsi="Trebuchet MS"/>
                <w:bCs/>
                <w:sz w:val="22"/>
              </w:rPr>
              <w:t>*Atskirą EBVPD pildo:</w:t>
            </w:r>
          </w:p>
          <w:p w14:paraId="254695AF"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tiekėjas;</w:t>
            </w:r>
          </w:p>
          <w:p w14:paraId="1FE92D4C"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F7B8477" w14:textId="77777777" w:rsidR="006237C6" w:rsidRPr="002C485B" w:rsidRDefault="006237C6" w:rsidP="006237C6">
            <w:pPr>
              <w:pStyle w:val="ListParagraph"/>
              <w:numPr>
                <w:ilvl w:val="0"/>
                <w:numId w:val="10"/>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lastRenderedPageBreak/>
              <w:t>kiekvienas ūkio subjektas, kurio pajėgumais remiasi tiekėjas pagal VPĮ 49 str. (jei yra);</w:t>
            </w:r>
          </w:p>
          <w:p w14:paraId="0F3997E4" w14:textId="5095AA7D" w:rsidR="00C16D04" w:rsidRPr="003D35BC" w:rsidRDefault="006237C6" w:rsidP="006237C6">
            <w:pPr>
              <w:pStyle w:val="ListParagraph"/>
              <w:numPr>
                <w:ilvl w:val="0"/>
                <w:numId w:val="10"/>
              </w:numPr>
              <w:tabs>
                <w:tab w:val="left" w:pos="331"/>
              </w:tabs>
              <w:spacing w:line="20" w:lineRule="atLeast"/>
              <w:ind w:left="0" w:hanging="32"/>
              <w:rPr>
                <w:rFonts w:ascii="Trebuchet MS" w:eastAsiaTheme="minorHAnsi" w:hAnsi="Trebuchet MS" w:cs="Times New Roman"/>
                <w:bCs/>
                <w:iCs/>
                <w:sz w:val="22"/>
                <w:szCs w:val="22"/>
              </w:rPr>
            </w:pPr>
            <w:r w:rsidRPr="002C485B">
              <w:rPr>
                <w:rFonts w:ascii="Trebuchet MS" w:eastAsiaTheme="minorHAnsi" w:hAnsi="Trebuchet MS"/>
                <w:iCs/>
                <w:sz w:val="22"/>
                <w:szCs w:val="22"/>
              </w:rPr>
              <w:t>kiekvienas subtiekėjas atskirai</w:t>
            </w:r>
            <w:r>
              <w:rPr>
                <w:rFonts w:ascii="Trebuchet MS" w:eastAsiaTheme="minorHAnsi" w:hAnsi="Trebuchet MS"/>
                <w:iCs/>
                <w:sz w:val="22"/>
                <w:szCs w:val="22"/>
              </w:rPr>
              <w:t>.</w:t>
            </w:r>
          </w:p>
        </w:tc>
        <w:tc>
          <w:tcPr>
            <w:tcW w:w="2090" w:type="dxa"/>
          </w:tcPr>
          <w:p w14:paraId="2F84C48B" w14:textId="77777777" w:rsidR="00C16D04" w:rsidRPr="002C485B" w:rsidRDefault="00C16D04" w:rsidP="00C16D04">
            <w:pPr>
              <w:rPr>
                <w:rFonts w:ascii="Trebuchet MS" w:hAnsi="Trebuchet MS" w:cs="Times New Roman"/>
                <w:sz w:val="22"/>
                <w:szCs w:val="22"/>
              </w:rPr>
            </w:pPr>
          </w:p>
        </w:tc>
        <w:tc>
          <w:tcPr>
            <w:tcW w:w="2527" w:type="dxa"/>
          </w:tcPr>
          <w:p w14:paraId="1374E39D" w14:textId="77777777" w:rsidR="00C16D04" w:rsidRPr="002C485B" w:rsidRDefault="00C16D04" w:rsidP="00047F6B">
            <w:pPr>
              <w:rPr>
                <w:rFonts w:ascii="Trebuchet MS" w:hAnsi="Trebuchet MS" w:cs="Times New Roman"/>
                <w:sz w:val="22"/>
                <w:szCs w:val="22"/>
              </w:rPr>
            </w:pPr>
          </w:p>
        </w:tc>
        <w:tc>
          <w:tcPr>
            <w:tcW w:w="4568" w:type="dxa"/>
          </w:tcPr>
          <w:p w14:paraId="064CACB8" w14:textId="77777777" w:rsidR="00C16D04" w:rsidRPr="002C485B" w:rsidRDefault="00C16D04" w:rsidP="00047F6B">
            <w:pPr>
              <w:rPr>
                <w:rFonts w:ascii="Trebuchet MS" w:hAnsi="Trebuchet MS" w:cs="Times New Roman"/>
                <w:sz w:val="22"/>
                <w:szCs w:val="22"/>
              </w:rPr>
            </w:pPr>
          </w:p>
        </w:tc>
      </w:tr>
      <w:tr w:rsidR="00AA6BBB" w:rsidRPr="002C485B" w14:paraId="4C123899" w14:textId="77777777" w:rsidTr="003F12AB">
        <w:tc>
          <w:tcPr>
            <w:tcW w:w="0" w:type="auto"/>
          </w:tcPr>
          <w:p w14:paraId="68626FCF" w14:textId="6AA20E8F" w:rsidR="00AA6BBB" w:rsidRDefault="00786C43" w:rsidP="00AA6BBB">
            <w:pPr>
              <w:rPr>
                <w:rFonts w:ascii="Trebuchet MS" w:hAnsi="Trebuchet MS" w:cs="Times New Roman"/>
                <w:sz w:val="22"/>
                <w:szCs w:val="22"/>
              </w:rPr>
            </w:pPr>
            <w:r>
              <w:rPr>
                <w:rFonts w:ascii="Trebuchet MS" w:hAnsi="Trebuchet MS" w:cs="Times New Roman"/>
                <w:sz w:val="22"/>
                <w:szCs w:val="22"/>
              </w:rPr>
              <w:t>5</w:t>
            </w:r>
            <w:r w:rsidR="00AA6BBB">
              <w:rPr>
                <w:rFonts w:ascii="Trebuchet MS" w:hAnsi="Trebuchet MS" w:cs="Times New Roman"/>
                <w:sz w:val="22"/>
                <w:szCs w:val="22"/>
              </w:rPr>
              <w:t>.</w:t>
            </w:r>
          </w:p>
        </w:tc>
        <w:tc>
          <w:tcPr>
            <w:tcW w:w="4291" w:type="dxa"/>
          </w:tcPr>
          <w:p w14:paraId="23684991" w14:textId="2F3799AB" w:rsidR="00AA6BBB" w:rsidRPr="002C485B" w:rsidRDefault="00AA6BBB" w:rsidP="00AA6BBB">
            <w:pPr>
              <w:rPr>
                <w:rFonts w:ascii="Trebuchet MS" w:eastAsiaTheme="minorHAnsi" w:hAnsi="Trebuchet MS" w:cstheme="minorHAnsi"/>
                <w:color w:val="0070C0"/>
                <w:sz w:val="22"/>
                <w:szCs w:val="22"/>
              </w:rPr>
            </w:pPr>
            <w:r w:rsidRPr="008362C4">
              <w:rPr>
                <w:rFonts w:ascii="Trebuchet MS" w:eastAsiaTheme="minorHAnsi" w:hAnsi="Trebuchet MS" w:cstheme="minorHAnsi"/>
                <w:sz w:val="22"/>
                <w:szCs w:val="22"/>
              </w:rPr>
              <w:t xml:space="preserve">Užpildytas </w:t>
            </w:r>
            <w:r w:rsidR="00FC3ABB" w:rsidRPr="002C485B">
              <w:rPr>
                <w:rFonts w:ascii="Trebuchet MS" w:eastAsia="Calibri" w:hAnsi="Trebuchet MS" w:cs="Times New Roman"/>
                <w:color w:val="0070C0"/>
                <w:sz w:val="22"/>
                <w:szCs w:val="22"/>
              </w:rPr>
              <w:t xml:space="preserve">Pirkimo </w:t>
            </w:r>
            <w:r w:rsidR="00412547">
              <w:rPr>
                <w:rFonts w:ascii="Trebuchet MS" w:eastAsia="Calibri" w:hAnsi="Trebuchet MS" w:cs="Times New Roman"/>
                <w:color w:val="0070C0"/>
                <w:sz w:val="22"/>
                <w:szCs w:val="22"/>
              </w:rPr>
              <w:t xml:space="preserve">specialiųjų </w:t>
            </w:r>
            <w:r w:rsidR="00FC3ABB" w:rsidRPr="002C485B">
              <w:rPr>
                <w:rFonts w:ascii="Trebuchet MS" w:eastAsia="Calibri" w:hAnsi="Trebuchet MS" w:cs="Times New Roman"/>
                <w:color w:val="0070C0"/>
                <w:sz w:val="22"/>
                <w:szCs w:val="22"/>
              </w:rPr>
              <w:t xml:space="preserve">sąlygų </w:t>
            </w:r>
            <w:r w:rsidR="00653500">
              <w:rPr>
                <w:rFonts w:ascii="Trebuchet MS" w:eastAsia="Calibri" w:hAnsi="Trebuchet MS" w:cs="Times New Roman"/>
                <w:color w:val="0070C0"/>
                <w:sz w:val="22"/>
                <w:szCs w:val="22"/>
              </w:rPr>
              <w:t>2</w:t>
            </w:r>
            <w:r w:rsidR="00FC3ABB" w:rsidRPr="002C485B">
              <w:rPr>
                <w:rFonts w:ascii="Trebuchet MS" w:eastAsia="Calibri" w:hAnsi="Trebuchet MS" w:cs="Times New Roman"/>
                <w:color w:val="0070C0"/>
                <w:sz w:val="22"/>
                <w:szCs w:val="22"/>
              </w:rPr>
              <w:t xml:space="preserve"> priedas „Techninė specifikacija“</w:t>
            </w:r>
          </w:p>
        </w:tc>
        <w:tc>
          <w:tcPr>
            <w:tcW w:w="2090" w:type="dxa"/>
          </w:tcPr>
          <w:p w14:paraId="72DB12B2" w14:textId="77777777" w:rsidR="00AA6BBB" w:rsidRPr="002C485B" w:rsidRDefault="00AA6BBB" w:rsidP="00AA6BBB">
            <w:pPr>
              <w:rPr>
                <w:rFonts w:ascii="Trebuchet MS" w:hAnsi="Trebuchet MS" w:cs="Times New Roman"/>
                <w:sz w:val="22"/>
                <w:szCs w:val="22"/>
              </w:rPr>
            </w:pPr>
          </w:p>
        </w:tc>
        <w:tc>
          <w:tcPr>
            <w:tcW w:w="2527" w:type="dxa"/>
          </w:tcPr>
          <w:p w14:paraId="59691A64" w14:textId="77777777" w:rsidR="00AA6BBB" w:rsidRPr="002C485B" w:rsidRDefault="00AA6BBB" w:rsidP="00AA6BBB">
            <w:pPr>
              <w:rPr>
                <w:rFonts w:ascii="Trebuchet MS" w:hAnsi="Trebuchet MS" w:cs="Times New Roman"/>
                <w:sz w:val="22"/>
                <w:szCs w:val="22"/>
              </w:rPr>
            </w:pPr>
          </w:p>
        </w:tc>
        <w:tc>
          <w:tcPr>
            <w:tcW w:w="4568" w:type="dxa"/>
          </w:tcPr>
          <w:p w14:paraId="3026658A" w14:textId="77777777" w:rsidR="00AA6BBB" w:rsidRPr="002C485B" w:rsidRDefault="00AA6BBB" w:rsidP="00AA6BBB">
            <w:pPr>
              <w:rPr>
                <w:rFonts w:ascii="Trebuchet MS" w:hAnsi="Trebuchet MS" w:cs="Times New Roman"/>
                <w:sz w:val="22"/>
                <w:szCs w:val="22"/>
              </w:rPr>
            </w:pPr>
          </w:p>
        </w:tc>
      </w:tr>
      <w:tr w:rsidR="00AA6BBB" w:rsidRPr="002C485B" w14:paraId="0DB958E8" w14:textId="77777777" w:rsidTr="003F12AB">
        <w:tc>
          <w:tcPr>
            <w:tcW w:w="0" w:type="auto"/>
          </w:tcPr>
          <w:p w14:paraId="117BC383" w14:textId="0FE3C474" w:rsidR="00AA6BBB" w:rsidRDefault="00F33CB1" w:rsidP="00AA6BBB">
            <w:pPr>
              <w:rPr>
                <w:rFonts w:ascii="Trebuchet MS" w:hAnsi="Trebuchet MS" w:cs="Times New Roman"/>
                <w:sz w:val="22"/>
                <w:szCs w:val="22"/>
              </w:rPr>
            </w:pPr>
            <w:r>
              <w:rPr>
                <w:rFonts w:ascii="Trebuchet MS" w:hAnsi="Trebuchet MS" w:cs="Times New Roman"/>
                <w:sz w:val="22"/>
                <w:szCs w:val="22"/>
              </w:rPr>
              <w:t>6</w:t>
            </w:r>
            <w:r w:rsidR="00AA6BBB">
              <w:rPr>
                <w:rFonts w:ascii="Trebuchet MS" w:hAnsi="Trebuchet MS" w:cs="Times New Roman"/>
                <w:sz w:val="22"/>
                <w:szCs w:val="22"/>
              </w:rPr>
              <w:t>.</w:t>
            </w:r>
          </w:p>
        </w:tc>
        <w:tc>
          <w:tcPr>
            <w:tcW w:w="4291" w:type="dxa"/>
          </w:tcPr>
          <w:p w14:paraId="54083475" w14:textId="0B42D111" w:rsidR="00AA6BBB" w:rsidRPr="002C485B" w:rsidRDefault="00EA2507" w:rsidP="00AA6BBB">
            <w:pPr>
              <w:rPr>
                <w:rFonts w:ascii="Trebuchet MS" w:eastAsiaTheme="minorHAnsi" w:hAnsi="Trebuchet MS" w:cs="Times New Roman"/>
                <w:bCs/>
                <w:iCs/>
                <w:sz w:val="22"/>
                <w:szCs w:val="22"/>
              </w:rPr>
            </w:pPr>
            <w:r w:rsidRPr="00556CE3">
              <w:rPr>
                <w:rFonts w:ascii="Trebuchet MS" w:hAnsi="Trebuchet MS" w:cstheme="minorHAnsi"/>
                <w:sz w:val="22"/>
                <w:szCs w:val="22"/>
              </w:rPr>
              <w:t xml:space="preserve">Dokumentai, patvirtinantys pasiūlyme nurodytos prekės atitikimą visiems reikalavimams, nurodytiems kiekviename </w:t>
            </w:r>
            <w:r w:rsidR="00F33CB1" w:rsidRPr="002C485B">
              <w:rPr>
                <w:rFonts w:ascii="Trebuchet MS" w:eastAsia="Calibri" w:hAnsi="Trebuchet MS" w:cs="Times New Roman"/>
                <w:color w:val="0070C0"/>
                <w:sz w:val="22"/>
                <w:szCs w:val="22"/>
              </w:rPr>
              <w:t xml:space="preserve">Pirkimo </w:t>
            </w:r>
            <w:r w:rsidR="00F33CB1">
              <w:rPr>
                <w:rFonts w:ascii="Trebuchet MS" w:eastAsia="Calibri" w:hAnsi="Trebuchet MS" w:cs="Times New Roman"/>
                <w:color w:val="0070C0"/>
                <w:sz w:val="22"/>
                <w:szCs w:val="22"/>
              </w:rPr>
              <w:t xml:space="preserve">specialiųjų </w:t>
            </w:r>
            <w:r w:rsidR="00F33CB1" w:rsidRPr="002C485B">
              <w:rPr>
                <w:rFonts w:ascii="Trebuchet MS" w:eastAsia="Calibri" w:hAnsi="Trebuchet MS" w:cs="Times New Roman"/>
                <w:color w:val="0070C0"/>
                <w:sz w:val="22"/>
                <w:szCs w:val="22"/>
              </w:rPr>
              <w:t xml:space="preserve">sąlygų </w:t>
            </w:r>
            <w:r w:rsidR="00F33CB1">
              <w:rPr>
                <w:rFonts w:ascii="Trebuchet MS" w:eastAsia="Calibri" w:hAnsi="Trebuchet MS" w:cs="Times New Roman"/>
                <w:color w:val="0070C0"/>
                <w:sz w:val="22"/>
                <w:szCs w:val="22"/>
              </w:rPr>
              <w:t>2</w:t>
            </w:r>
            <w:r w:rsidR="00F33CB1" w:rsidRPr="002C485B">
              <w:rPr>
                <w:rFonts w:ascii="Trebuchet MS" w:eastAsia="Calibri" w:hAnsi="Trebuchet MS" w:cs="Times New Roman"/>
                <w:color w:val="0070C0"/>
                <w:sz w:val="22"/>
                <w:szCs w:val="22"/>
              </w:rPr>
              <w:t xml:space="preserve"> pried</w:t>
            </w:r>
            <w:r w:rsidR="003C11C4">
              <w:rPr>
                <w:rFonts w:ascii="Trebuchet MS" w:eastAsia="Calibri" w:hAnsi="Trebuchet MS" w:cs="Times New Roman"/>
                <w:color w:val="0070C0"/>
                <w:sz w:val="22"/>
                <w:szCs w:val="22"/>
              </w:rPr>
              <w:t>o</w:t>
            </w:r>
            <w:r w:rsidR="00F33CB1" w:rsidRPr="002C485B">
              <w:rPr>
                <w:rFonts w:ascii="Trebuchet MS" w:eastAsia="Calibri" w:hAnsi="Trebuchet MS" w:cs="Times New Roman"/>
                <w:color w:val="0070C0"/>
                <w:sz w:val="22"/>
                <w:szCs w:val="22"/>
              </w:rPr>
              <w:t xml:space="preserve"> „Techninė specifikacija“</w:t>
            </w:r>
            <w:r w:rsidRPr="00556CE3">
              <w:rPr>
                <w:rFonts w:ascii="Trebuchet MS" w:hAnsi="Trebuchet MS" w:cstheme="minorHAnsi"/>
                <w:color w:val="0070C0"/>
                <w:sz w:val="22"/>
                <w:szCs w:val="22"/>
              </w:rPr>
              <w:t xml:space="preserve"> </w:t>
            </w:r>
            <w:r w:rsidRPr="00556CE3">
              <w:rPr>
                <w:rFonts w:ascii="Trebuchet MS" w:hAnsi="Trebuchet MS" w:cstheme="minorHAnsi"/>
                <w:sz w:val="22"/>
                <w:szCs w:val="22"/>
              </w:rPr>
              <w:t>lentelės punkte</w:t>
            </w:r>
            <w:r w:rsidR="00681038">
              <w:rPr>
                <w:rFonts w:ascii="Trebuchet MS" w:hAnsi="Trebuchet MS" w:cstheme="minorHAnsi"/>
                <w:sz w:val="22"/>
                <w:szCs w:val="22"/>
              </w:rPr>
              <w:t xml:space="preserve"> </w:t>
            </w:r>
          </w:p>
        </w:tc>
        <w:tc>
          <w:tcPr>
            <w:tcW w:w="2090" w:type="dxa"/>
          </w:tcPr>
          <w:p w14:paraId="59D14B5D" w14:textId="77777777" w:rsidR="00AA6BBB" w:rsidRPr="002C485B" w:rsidRDefault="00AA6BBB" w:rsidP="00AA6BBB">
            <w:pPr>
              <w:rPr>
                <w:rFonts w:ascii="Trebuchet MS" w:hAnsi="Trebuchet MS" w:cs="Times New Roman"/>
                <w:sz w:val="22"/>
                <w:szCs w:val="22"/>
              </w:rPr>
            </w:pPr>
          </w:p>
        </w:tc>
        <w:tc>
          <w:tcPr>
            <w:tcW w:w="2527" w:type="dxa"/>
          </w:tcPr>
          <w:p w14:paraId="4D4506FA" w14:textId="77777777" w:rsidR="00AA6BBB" w:rsidRPr="002C485B" w:rsidRDefault="00AA6BBB" w:rsidP="00AA6BBB">
            <w:pPr>
              <w:rPr>
                <w:rFonts w:ascii="Trebuchet MS" w:hAnsi="Trebuchet MS" w:cs="Times New Roman"/>
                <w:sz w:val="22"/>
                <w:szCs w:val="22"/>
              </w:rPr>
            </w:pPr>
          </w:p>
        </w:tc>
        <w:tc>
          <w:tcPr>
            <w:tcW w:w="4568" w:type="dxa"/>
          </w:tcPr>
          <w:p w14:paraId="6C2976A4" w14:textId="77777777" w:rsidR="00AA6BBB" w:rsidRPr="002C485B" w:rsidRDefault="00AA6BBB" w:rsidP="00AA6BBB">
            <w:pPr>
              <w:rPr>
                <w:rFonts w:ascii="Trebuchet MS" w:hAnsi="Trebuchet MS" w:cs="Times New Roman"/>
                <w:sz w:val="22"/>
                <w:szCs w:val="22"/>
              </w:rPr>
            </w:pPr>
          </w:p>
        </w:tc>
      </w:tr>
      <w:tr w:rsidR="003209EF" w:rsidRPr="002C485B" w14:paraId="212A05C2" w14:textId="77777777" w:rsidTr="003F12AB">
        <w:tc>
          <w:tcPr>
            <w:tcW w:w="0" w:type="auto"/>
          </w:tcPr>
          <w:p w14:paraId="36510F8A" w14:textId="3E4D8338" w:rsidR="003209EF" w:rsidRDefault="003209EF" w:rsidP="003209EF">
            <w:pPr>
              <w:rPr>
                <w:rFonts w:ascii="Trebuchet MS" w:hAnsi="Trebuchet MS" w:cs="Times New Roman"/>
                <w:sz w:val="22"/>
                <w:szCs w:val="22"/>
              </w:rPr>
            </w:pPr>
            <w:r>
              <w:rPr>
                <w:rFonts w:ascii="Trebuchet MS" w:hAnsi="Trebuchet MS" w:cs="Times New Roman"/>
                <w:sz w:val="22"/>
                <w:szCs w:val="22"/>
              </w:rPr>
              <w:t>7.</w:t>
            </w:r>
          </w:p>
        </w:tc>
        <w:tc>
          <w:tcPr>
            <w:tcW w:w="4291" w:type="dxa"/>
          </w:tcPr>
          <w:p w14:paraId="5ECDFF64" w14:textId="74C9B9AB" w:rsidR="003209EF" w:rsidRPr="00556CE3" w:rsidRDefault="000B0EE6" w:rsidP="003209EF">
            <w:pPr>
              <w:rPr>
                <w:rFonts w:ascii="Trebuchet MS" w:hAnsi="Trebuchet MS" w:cstheme="minorHAnsi"/>
                <w:sz w:val="22"/>
                <w:szCs w:val="22"/>
              </w:rPr>
            </w:pPr>
            <w:r w:rsidRPr="00556CE3">
              <w:rPr>
                <w:rFonts w:ascii="Trebuchet MS" w:hAnsi="Trebuchet MS"/>
                <w:color w:val="000000"/>
                <w:sz w:val="22"/>
                <w:szCs w:val="22"/>
                <w:lang w:bidi="hi-IN"/>
              </w:rPr>
              <w:t xml:space="preserve">Dokumentai nurodyti </w:t>
            </w:r>
            <w:hyperlink w:anchor="PIrkimo_sąlygų_1_priedas" w:history="1">
              <w:r w:rsidRPr="00556CE3">
                <w:rPr>
                  <w:rStyle w:val="Hyperlink"/>
                  <w:rFonts w:ascii="Trebuchet MS" w:hAnsi="Trebuchet MS"/>
                  <w:color w:val="0070C0"/>
                  <w:sz w:val="22"/>
                  <w:szCs w:val="22"/>
                </w:rPr>
                <w:t xml:space="preserve">Pirkimo specialiųjų sąlygų 2 priede </w:t>
              </w:r>
              <w:r w:rsidRPr="00556CE3">
                <w:rPr>
                  <w:rStyle w:val="Hyperlink"/>
                  <w:rFonts w:ascii="Trebuchet MS" w:eastAsiaTheme="minorHAnsi" w:hAnsi="Trebuchet MS"/>
                  <w:color w:val="0070C0"/>
                  <w:sz w:val="22"/>
                  <w:szCs w:val="22"/>
                </w:rPr>
                <w:t>„Techninė specifikacija“</w:t>
              </w:r>
            </w:hyperlink>
          </w:p>
        </w:tc>
        <w:tc>
          <w:tcPr>
            <w:tcW w:w="2090" w:type="dxa"/>
          </w:tcPr>
          <w:p w14:paraId="1FCB8C80" w14:textId="77777777" w:rsidR="003209EF" w:rsidRPr="002C485B" w:rsidRDefault="003209EF" w:rsidP="003209EF">
            <w:pPr>
              <w:rPr>
                <w:rFonts w:ascii="Trebuchet MS" w:hAnsi="Trebuchet MS" w:cs="Times New Roman"/>
                <w:sz w:val="22"/>
                <w:szCs w:val="22"/>
              </w:rPr>
            </w:pPr>
          </w:p>
        </w:tc>
        <w:tc>
          <w:tcPr>
            <w:tcW w:w="2527" w:type="dxa"/>
          </w:tcPr>
          <w:p w14:paraId="5ED9D6ED" w14:textId="77777777" w:rsidR="003209EF" w:rsidRPr="002C485B" w:rsidRDefault="003209EF" w:rsidP="003209EF">
            <w:pPr>
              <w:rPr>
                <w:rFonts w:ascii="Trebuchet MS" w:hAnsi="Trebuchet MS" w:cs="Times New Roman"/>
                <w:sz w:val="22"/>
                <w:szCs w:val="22"/>
              </w:rPr>
            </w:pPr>
          </w:p>
        </w:tc>
        <w:tc>
          <w:tcPr>
            <w:tcW w:w="4568" w:type="dxa"/>
          </w:tcPr>
          <w:p w14:paraId="6617266D" w14:textId="77777777" w:rsidR="003209EF" w:rsidRPr="002C485B" w:rsidRDefault="003209EF" w:rsidP="003209EF">
            <w:pPr>
              <w:rPr>
                <w:rFonts w:ascii="Trebuchet MS" w:hAnsi="Trebuchet MS" w:cs="Times New Roman"/>
                <w:sz w:val="22"/>
                <w:szCs w:val="22"/>
              </w:rPr>
            </w:pPr>
          </w:p>
        </w:tc>
      </w:tr>
      <w:tr w:rsidR="003209EF" w:rsidRPr="002C485B" w14:paraId="263E7BE4" w14:textId="77777777" w:rsidTr="003F12AB">
        <w:tc>
          <w:tcPr>
            <w:tcW w:w="0" w:type="auto"/>
          </w:tcPr>
          <w:p w14:paraId="2C02A8E6" w14:textId="770023AC" w:rsidR="003209EF" w:rsidRPr="002A19EC" w:rsidRDefault="003209EF" w:rsidP="003209EF">
            <w:pPr>
              <w:rPr>
                <w:rFonts w:ascii="Trebuchet MS" w:hAnsi="Trebuchet MS" w:cs="Times New Roman"/>
                <w:sz w:val="22"/>
                <w:szCs w:val="22"/>
              </w:rPr>
            </w:pPr>
            <w:r>
              <w:rPr>
                <w:rFonts w:ascii="Trebuchet MS" w:hAnsi="Trebuchet MS" w:cs="Times New Roman"/>
                <w:sz w:val="22"/>
                <w:szCs w:val="22"/>
              </w:rPr>
              <w:t>8</w:t>
            </w:r>
            <w:r w:rsidRPr="002A19EC">
              <w:rPr>
                <w:rFonts w:ascii="Trebuchet MS" w:hAnsi="Trebuchet MS" w:cs="Times New Roman"/>
                <w:sz w:val="22"/>
                <w:szCs w:val="22"/>
              </w:rPr>
              <w:t>.</w:t>
            </w:r>
          </w:p>
        </w:tc>
        <w:tc>
          <w:tcPr>
            <w:tcW w:w="4291" w:type="dxa"/>
          </w:tcPr>
          <w:p w14:paraId="7D1659FD" w14:textId="60703099" w:rsidR="003209EF" w:rsidRPr="002A19EC" w:rsidRDefault="00783C28" w:rsidP="003209EF">
            <w:pPr>
              <w:pStyle w:val="Heading2"/>
              <w:spacing w:before="0"/>
              <w:rPr>
                <w:rFonts w:ascii="Trebuchet MS" w:eastAsiaTheme="minorHAnsi" w:hAnsi="Trebuchet MS" w:cs="Times New Roman"/>
                <w:bCs/>
                <w:iCs/>
                <w:color w:val="0070C0"/>
                <w:sz w:val="22"/>
                <w:szCs w:val="22"/>
              </w:rPr>
            </w:pPr>
            <w:r>
              <w:rPr>
                <w:rFonts w:ascii="Trebuchet MS" w:hAnsi="Trebuchet MS"/>
                <w:color w:val="000000"/>
                <w:sz w:val="22"/>
                <w:szCs w:val="22"/>
                <w:lang w:bidi="hi-IN"/>
              </w:rPr>
              <w:t xml:space="preserve">Užpildytas </w:t>
            </w:r>
            <w:r w:rsidRPr="00CE7B6C">
              <w:rPr>
                <w:rFonts w:ascii="Trebuchet MS" w:hAnsi="Trebuchet MS"/>
                <w:color w:val="0070C0"/>
                <w:sz w:val="22"/>
                <w:szCs w:val="22"/>
                <w:lang w:bidi="hi-IN"/>
              </w:rPr>
              <w:t xml:space="preserve">Pirkimo </w:t>
            </w:r>
            <w:r>
              <w:rPr>
                <w:rFonts w:ascii="Trebuchet MS" w:hAnsi="Trebuchet MS"/>
                <w:color w:val="0070C0"/>
                <w:sz w:val="22"/>
                <w:szCs w:val="22"/>
                <w:lang w:bidi="hi-IN"/>
              </w:rPr>
              <w:t xml:space="preserve">specialiųjų </w:t>
            </w:r>
            <w:r w:rsidRPr="00CE7B6C">
              <w:rPr>
                <w:rFonts w:ascii="Trebuchet MS" w:hAnsi="Trebuchet MS"/>
                <w:color w:val="0070C0"/>
                <w:sz w:val="22"/>
                <w:szCs w:val="22"/>
                <w:lang w:bidi="hi-IN"/>
              </w:rPr>
              <w:t>sąlygų 8 priedas „</w:t>
            </w:r>
            <w:r>
              <w:rPr>
                <w:rFonts w:ascii="Trebuchet MS" w:hAnsi="Trebuchet MS"/>
                <w:color w:val="0070C0"/>
                <w:sz w:val="22"/>
                <w:szCs w:val="22"/>
                <w:lang w:bidi="hi-IN"/>
              </w:rPr>
              <w:t>Tiekėjo d</w:t>
            </w:r>
            <w:r w:rsidRPr="00CE7B6C">
              <w:rPr>
                <w:rFonts w:ascii="Trebuchet MS" w:hAnsi="Trebuchet MS"/>
                <w:color w:val="0070C0"/>
                <w:sz w:val="22"/>
                <w:szCs w:val="22"/>
                <w:lang w:bidi="hi-IN"/>
              </w:rPr>
              <w:t xml:space="preserve">eklaracija dėl </w:t>
            </w:r>
            <w:r>
              <w:rPr>
                <w:rFonts w:ascii="Trebuchet MS" w:hAnsi="Trebuchet MS"/>
                <w:color w:val="0070C0"/>
                <w:sz w:val="22"/>
                <w:szCs w:val="22"/>
                <w:lang w:bidi="hi-IN"/>
              </w:rPr>
              <w:t>atitikties</w:t>
            </w:r>
            <w:r w:rsidRPr="00CE7B6C">
              <w:rPr>
                <w:rFonts w:ascii="Trebuchet MS" w:hAnsi="Trebuchet MS"/>
                <w:color w:val="0070C0"/>
                <w:sz w:val="22"/>
                <w:szCs w:val="22"/>
                <w:lang w:bidi="hi-IN"/>
              </w:rPr>
              <w:t xml:space="preserve"> </w:t>
            </w:r>
            <w:r>
              <w:rPr>
                <w:rFonts w:ascii="Trebuchet MS" w:hAnsi="Trebuchet MS"/>
                <w:color w:val="0070C0"/>
                <w:sz w:val="22"/>
                <w:szCs w:val="22"/>
                <w:lang w:bidi="hi-IN"/>
              </w:rPr>
              <w:t>R</w:t>
            </w:r>
            <w:r w:rsidRPr="00CE7B6C">
              <w:rPr>
                <w:rFonts w:ascii="Trebuchet MS" w:hAnsi="Trebuchet MS"/>
                <w:color w:val="0070C0"/>
                <w:sz w:val="22"/>
                <w:szCs w:val="22"/>
                <w:lang w:bidi="hi-IN"/>
              </w:rPr>
              <w:t>eglament</w:t>
            </w:r>
            <w:r>
              <w:rPr>
                <w:rFonts w:ascii="Trebuchet MS" w:hAnsi="Trebuchet MS"/>
                <w:color w:val="0070C0"/>
                <w:sz w:val="22"/>
                <w:szCs w:val="22"/>
                <w:lang w:bidi="hi-IN"/>
              </w:rPr>
              <w:t>o nuostatoms</w:t>
            </w:r>
            <w:r w:rsidRPr="00CE7B6C">
              <w:rPr>
                <w:rFonts w:ascii="Trebuchet MS" w:hAnsi="Trebuchet MS"/>
                <w:color w:val="0070C0"/>
                <w:sz w:val="22"/>
                <w:szCs w:val="22"/>
                <w:lang w:bidi="hi-IN"/>
              </w:rPr>
              <w:t>“</w:t>
            </w:r>
          </w:p>
        </w:tc>
        <w:tc>
          <w:tcPr>
            <w:tcW w:w="2090" w:type="dxa"/>
          </w:tcPr>
          <w:p w14:paraId="5D874854" w14:textId="77777777" w:rsidR="003209EF" w:rsidRPr="002C485B" w:rsidRDefault="003209EF" w:rsidP="003209EF">
            <w:pPr>
              <w:rPr>
                <w:rFonts w:ascii="Trebuchet MS" w:hAnsi="Trebuchet MS" w:cs="Times New Roman"/>
                <w:sz w:val="22"/>
                <w:szCs w:val="22"/>
              </w:rPr>
            </w:pPr>
          </w:p>
        </w:tc>
        <w:tc>
          <w:tcPr>
            <w:tcW w:w="2527" w:type="dxa"/>
          </w:tcPr>
          <w:p w14:paraId="29EE9D74" w14:textId="77777777" w:rsidR="003209EF" w:rsidRPr="002C485B" w:rsidRDefault="003209EF" w:rsidP="003209EF">
            <w:pPr>
              <w:rPr>
                <w:rFonts w:ascii="Trebuchet MS" w:hAnsi="Trebuchet MS" w:cs="Times New Roman"/>
                <w:sz w:val="22"/>
                <w:szCs w:val="22"/>
              </w:rPr>
            </w:pPr>
          </w:p>
        </w:tc>
        <w:tc>
          <w:tcPr>
            <w:tcW w:w="4568" w:type="dxa"/>
          </w:tcPr>
          <w:p w14:paraId="421B23F0" w14:textId="77777777" w:rsidR="003209EF" w:rsidRPr="002C485B" w:rsidRDefault="003209EF" w:rsidP="003209EF">
            <w:pPr>
              <w:rPr>
                <w:rFonts w:ascii="Trebuchet MS" w:hAnsi="Trebuchet MS" w:cs="Times New Roman"/>
                <w:sz w:val="22"/>
                <w:szCs w:val="22"/>
              </w:rPr>
            </w:pPr>
          </w:p>
        </w:tc>
      </w:tr>
      <w:tr w:rsidR="003209EF" w:rsidRPr="002C485B" w14:paraId="2DA13D19" w14:textId="77777777" w:rsidTr="003F12AB">
        <w:tc>
          <w:tcPr>
            <w:tcW w:w="0" w:type="auto"/>
          </w:tcPr>
          <w:p w14:paraId="3CA88088" w14:textId="5E51A92B" w:rsidR="003209EF" w:rsidRDefault="003209EF" w:rsidP="003209EF">
            <w:pPr>
              <w:rPr>
                <w:rFonts w:ascii="Trebuchet MS" w:hAnsi="Trebuchet MS" w:cs="Times New Roman"/>
                <w:sz w:val="22"/>
                <w:szCs w:val="22"/>
              </w:rPr>
            </w:pPr>
            <w:r>
              <w:rPr>
                <w:rFonts w:ascii="Trebuchet MS" w:hAnsi="Trebuchet MS" w:cs="Times New Roman"/>
                <w:sz w:val="22"/>
                <w:szCs w:val="22"/>
              </w:rPr>
              <w:t>9.</w:t>
            </w:r>
          </w:p>
        </w:tc>
        <w:tc>
          <w:tcPr>
            <w:tcW w:w="4291" w:type="dxa"/>
          </w:tcPr>
          <w:p w14:paraId="2757BD45" w14:textId="5C89F3C6" w:rsidR="003209EF" w:rsidRPr="004A23F3" w:rsidRDefault="005250EC" w:rsidP="003209EF">
            <w:pPr>
              <w:pStyle w:val="Heading2"/>
              <w:spacing w:before="0"/>
              <w:rPr>
                <w:rFonts w:ascii="Trebuchet MS" w:eastAsiaTheme="minorHAnsi" w:hAnsi="Trebuchet MS" w:cstheme="minorHAnsi"/>
                <w:color w:val="auto"/>
                <w:sz w:val="22"/>
                <w:szCs w:val="22"/>
              </w:rPr>
            </w:pPr>
            <w:r w:rsidRPr="005250EC">
              <w:rPr>
                <w:rFonts w:ascii="Trebuchet MS" w:hAnsi="Trebuchet MS" w:cs="Arial"/>
                <w:color w:val="auto"/>
                <w:sz w:val="22"/>
                <w:szCs w:val="22"/>
                <w:lang w:bidi="hi-IN"/>
              </w:rPr>
              <w:t xml:space="preserve">Užpildytas </w:t>
            </w:r>
            <w:r w:rsidRPr="00140B3E">
              <w:rPr>
                <w:rFonts w:ascii="Trebuchet MS" w:hAnsi="Trebuchet MS" w:cs="Arial"/>
                <w:color w:val="0070C0"/>
                <w:sz w:val="22"/>
                <w:szCs w:val="22"/>
                <w:lang w:bidi="hi-IN"/>
              </w:rPr>
              <w:t xml:space="preserve">Pirkimo </w:t>
            </w:r>
            <w:r>
              <w:rPr>
                <w:rFonts w:ascii="Trebuchet MS" w:hAnsi="Trebuchet MS" w:cs="Arial"/>
                <w:color w:val="0070C0"/>
                <w:sz w:val="22"/>
                <w:szCs w:val="22"/>
                <w:lang w:bidi="hi-IN"/>
              </w:rPr>
              <w:t xml:space="preserve">specialiųjų </w:t>
            </w:r>
            <w:r w:rsidRPr="00140B3E">
              <w:rPr>
                <w:rFonts w:ascii="Trebuchet MS" w:hAnsi="Trebuchet MS" w:cs="Arial"/>
                <w:color w:val="0070C0"/>
                <w:sz w:val="22"/>
                <w:szCs w:val="22"/>
                <w:lang w:bidi="hi-IN"/>
              </w:rPr>
              <w:t>sąlygų 8 priedas „</w:t>
            </w:r>
            <w:r>
              <w:rPr>
                <w:rFonts w:ascii="Trebuchet MS" w:hAnsi="Trebuchet MS" w:cs="Arial"/>
                <w:color w:val="0070C0"/>
                <w:sz w:val="22"/>
                <w:szCs w:val="22"/>
                <w:lang w:bidi="hi-IN"/>
              </w:rPr>
              <w:t>Tiekėjo d</w:t>
            </w:r>
            <w:r w:rsidRPr="00210644">
              <w:rPr>
                <w:rFonts w:ascii="Trebuchet MS" w:hAnsi="Trebuchet MS" w:cs="Arial"/>
                <w:color w:val="0070C0"/>
                <w:sz w:val="22"/>
                <w:szCs w:val="22"/>
                <w:lang w:bidi="hi-IN"/>
              </w:rPr>
              <w:t>eklaracija dėl atitikties VPĮ 45 str. 2</w:t>
            </w:r>
            <w:r w:rsidRPr="00210644">
              <w:rPr>
                <w:rFonts w:ascii="Trebuchet MS" w:hAnsi="Trebuchet MS" w:cs="Arial"/>
                <w:color w:val="0070C0"/>
                <w:sz w:val="22"/>
                <w:szCs w:val="22"/>
                <w:vertAlign w:val="superscript"/>
                <w:lang w:bidi="hi-IN"/>
              </w:rPr>
              <w:t xml:space="preserve">1 </w:t>
            </w:r>
            <w:r w:rsidRPr="00210644">
              <w:rPr>
                <w:rFonts w:ascii="Trebuchet MS" w:hAnsi="Trebuchet MS" w:cs="Arial"/>
                <w:color w:val="0070C0"/>
                <w:sz w:val="22"/>
                <w:szCs w:val="22"/>
                <w:lang w:bidi="hi-IN"/>
              </w:rPr>
              <w:t>d.</w:t>
            </w:r>
            <w:r>
              <w:rPr>
                <w:rFonts w:ascii="Trebuchet MS" w:hAnsi="Trebuchet MS" w:cs="Arial"/>
                <w:color w:val="0070C0"/>
                <w:sz w:val="22"/>
                <w:szCs w:val="22"/>
                <w:lang w:bidi="hi-IN"/>
              </w:rPr>
              <w:t xml:space="preserve"> nuostatoms</w:t>
            </w:r>
            <w:r w:rsidRPr="00140B3E">
              <w:rPr>
                <w:rFonts w:ascii="Trebuchet MS" w:hAnsi="Trebuchet MS" w:cs="Arial"/>
                <w:color w:val="0070C0"/>
                <w:sz w:val="22"/>
                <w:szCs w:val="22"/>
                <w:lang w:bidi="hi-IN"/>
              </w:rPr>
              <w:t>“</w:t>
            </w:r>
          </w:p>
        </w:tc>
        <w:tc>
          <w:tcPr>
            <w:tcW w:w="2090" w:type="dxa"/>
          </w:tcPr>
          <w:p w14:paraId="6C04CE10" w14:textId="77777777" w:rsidR="003209EF" w:rsidRPr="002C485B" w:rsidRDefault="003209EF" w:rsidP="003209EF">
            <w:pPr>
              <w:rPr>
                <w:rFonts w:ascii="Trebuchet MS" w:hAnsi="Trebuchet MS" w:cs="Times New Roman"/>
                <w:sz w:val="22"/>
                <w:szCs w:val="22"/>
              </w:rPr>
            </w:pPr>
          </w:p>
        </w:tc>
        <w:tc>
          <w:tcPr>
            <w:tcW w:w="2527" w:type="dxa"/>
          </w:tcPr>
          <w:p w14:paraId="0F623F64" w14:textId="77777777" w:rsidR="003209EF" w:rsidRPr="002C485B" w:rsidRDefault="003209EF" w:rsidP="003209EF">
            <w:pPr>
              <w:rPr>
                <w:rFonts w:ascii="Trebuchet MS" w:hAnsi="Trebuchet MS" w:cs="Times New Roman"/>
                <w:sz w:val="22"/>
                <w:szCs w:val="22"/>
              </w:rPr>
            </w:pPr>
          </w:p>
        </w:tc>
        <w:tc>
          <w:tcPr>
            <w:tcW w:w="4568" w:type="dxa"/>
          </w:tcPr>
          <w:p w14:paraId="4726914E" w14:textId="77777777" w:rsidR="003209EF" w:rsidRPr="002C485B" w:rsidRDefault="003209EF" w:rsidP="003209EF">
            <w:pPr>
              <w:rPr>
                <w:rFonts w:ascii="Trebuchet MS" w:hAnsi="Trebuchet MS" w:cs="Times New Roman"/>
                <w:sz w:val="22"/>
                <w:szCs w:val="22"/>
              </w:rPr>
            </w:pPr>
          </w:p>
        </w:tc>
      </w:tr>
      <w:tr w:rsidR="003209EF" w:rsidRPr="002C485B" w14:paraId="0BE5B645" w14:textId="77777777" w:rsidTr="003F12AB">
        <w:tc>
          <w:tcPr>
            <w:tcW w:w="0" w:type="auto"/>
          </w:tcPr>
          <w:p w14:paraId="114593CD" w14:textId="1364A086" w:rsidR="003209EF" w:rsidRDefault="003209EF" w:rsidP="003209EF">
            <w:pPr>
              <w:rPr>
                <w:rFonts w:ascii="Trebuchet MS" w:hAnsi="Trebuchet MS" w:cs="Times New Roman"/>
                <w:sz w:val="22"/>
                <w:szCs w:val="22"/>
              </w:rPr>
            </w:pPr>
          </w:p>
        </w:tc>
        <w:tc>
          <w:tcPr>
            <w:tcW w:w="4291" w:type="dxa"/>
          </w:tcPr>
          <w:p w14:paraId="3543DD24" w14:textId="79A393A9" w:rsidR="003209EF" w:rsidRPr="004A23F3" w:rsidRDefault="003209EF" w:rsidP="003209EF">
            <w:pPr>
              <w:pStyle w:val="Heading2"/>
              <w:spacing w:before="0"/>
              <w:rPr>
                <w:rFonts w:ascii="Trebuchet MS" w:eastAsiaTheme="minorHAnsi" w:hAnsi="Trebuchet MS" w:cstheme="minorHAnsi"/>
                <w:color w:val="auto"/>
                <w:sz w:val="22"/>
                <w:szCs w:val="22"/>
              </w:rPr>
            </w:pPr>
          </w:p>
        </w:tc>
        <w:tc>
          <w:tcPr>
            <w:tcW w:w="2090" w:type="dxa"/>
          </w:tcPr>
          <w:p w14:paraId="0787745D" w14:textId="77777777" w:rsidR="003209EF" w:rsidRPr="002C485B" w:rsidRDefault="003209EF" w:rsidP="003209EF">
            <w:pPr>
              <w:rPr>
                <w:rFonts w:ascii="Trebuchet MS" w:hAnsi="Trebuchet MS" w:cs="Times New Roman"/>
                <w:sz w:val="22"/>
                <w:szCs w:val="22"/>
              </w:rPr>
            </w:pPr>
          </w:p>
        </w:tc>
        <w:tc>
          <w:tcPr>
            <w:tcW w:w="2527" w:type="dxa"/>
          </w:tcPr>
          <w:p w14:paraId="7287D5CB" w14:textId="77777777" w:rsidR="003209EF" w:rsidRPr="002C485B" w:rsidRDefault="003209EF" w:rsidP="003209EF">
            <w:pPr>
              <w:rPr>
                <w:rFonts w:ascii="Trebuchet MS" w:hAnsi="Trebuchet MS" w:cs="Times New Roman"/>
                <w:sz w:val="22"/>
                <w:szCs w:val="22"/>
              </w:rPr>
            </w:pPr>
          </w:p>
        </w:tc>
        <w:tc>
          <w:tcPr>
            <w:tcW w:w="4568" w:type="dxa"/>
          </w:tcPr>
          <w:p w14:paraId="6021CDEC" w14:textId="77777777" w:rsidR="003209EF" w:rsidRPr="002C485B" w:rsidRDefault="003209EF" w:rsidP="003209EF">
            <w:pPr>
              <w:rPr>
                <w:rFonts w:ascii="Trebuchet MS" w:hAnsi="Trebuchet MS" w:cs="Times New Roman"/>
                <w:sz w:val="22"/>
                <w:szCs w:val="22"/>
              </w:rPr>
            </w:pPr>
          </w:p>
        </w:tc>
      </w:tr>
    </w:tbl>
    <w:p w14:paraId="4C789131" w14:textId="77777777" w:rsidR="00C51079" w:rsidRPr="00C51079" w:rsidRDefault="00C51079" w:rsidP="00C51079">
      <w:pPr>
        <w:spacing w:after="0" w:line="240" w:lineRule="auto"/>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4866E4A2" w14:textId="77777777" w:rsidR="00C51079" w:rsidRPr="00C51079" w:rsidRDefault="00C51079" w:rsidP="00C51079">
      <w:pPr>
        <w:spacing w:after="0" w:line="240" w:lineRule="auto"/>
        <w:jc w:val="both"/>
        <w:rPr>
          <w:rFonts w:ascii="Trebuchet MS" w:eastAsia="Times New Roman" w:hAnsi="Trebuchet MS" w:cs="Calibri"/>
          <w:i/>
          <w:sz w:val="20"/>
          <w:szCs w:val="20"/>
        </w:rPr>
      </w:pPr>
      <w:r w:rsidRPr="00C51079">
        <w:rPr>
          <w:rFonts w:ascii="Trebuchet MS" w:eastAsia="Times New Roman" w:hAnsi="Trebuchet MS" w:cs="Calibr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E5E00E8" w14:textId="77777777" w:rsidR="00C51079" w:rsidRPr="00C51079" w:rsidRDefault="00C51079" w:rsidP="00C51079">
      <w:pPr>
        <w:spacing w:after="0" w:line="240" w:lineRule="auto"/>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t xml:space="preserve"> „</w:t>
      </w:r>
      <w:hyperlink r:id="rId9"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10" w:history="1">
        <w:r w:rsidRPr="00C51079">
          <w:rPr>
            <w:rFonts w:ascii="Trebuchet MS" w:eastAsia="Times New Roman" w:hAnsi="Trebuchet MS" w:cs="Calibri"/>
            <w:i/>
            <w:iCs/>
            <w:color w:val="0070C0"/>
            <w:spacing w:val="2"/>
            <w:sz w:val="20"/>
            <w:szCs w:val="20"/>
            <w:u w:val="single"/>
            <w:shd w:val="clear" w:color="auto" w:fill="FFFFFF"/>
          </w:rPr>
          <w:t>https://vpt.lrv.lt/uploads/vpt/documents/files/mp/konfidenciali_informacija.pdf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194E517C" w14:textId="77777777" w:rsidR="00EF401B" w:rsidRPr="00C51079" w:rsidRDefault="00EF401B" w:rsidP="00C51079">
      <w:pPr>
        <w:tabs>
          <w:tab w:val="left" w:pos="993"/>
        </w:tabs>
        <w:spacing w:after="0" w:line="240" w:lineRule="auto"/>
        <w:jc w:val="both"/>
        <w:rPr>
          <w:rFonts w:ascii="Trebuchet MS" w:hAnsi="Trebuchet MS" w:cs="Times New Roman"/>
          <w:sz w:val="22"/>
          <w:szCs w:val="22"/>
        </w:rPr>
      </w:pPr>
    </w:p>
    <w:p w14:paraId="2280877D" w14:textId="51DE648C" w:rsidR="00AA6BBB" w:rsidRDefault="00AA6BBB" w:rsidP="00E56BA8">
      <w:pPr>
        <w:spacing w:after="0" w:line="240" w:lineRule="auto"/>
        <w:rPr>
          <w:rFonts w:ascii="Trebuchet MS" w:hAnsi="Trebuchet MS" w:cs="Times New Roman"/>
          <w:sz w:val="22"/>
          <w:szCs w:val="22"/>
        </w:rPr>
      </w:pPr>
    </w:p>
    <w:p w14:paraId="5BC43C7A" w14:textId="77777777" w:rsidR="00EF401B" w:rsidRPr="002C485B" w:rsidRDefault="00EF401B" w:rsidP="00E56BA8">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C51079">
        <w:trPr>
          <w:trHeight w:val="186"/>
        </w:trPr>
        <w:tc>
          <w:tcPr>
            <w:tcW w:w="3888"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30E410F4" w:rsidR="002A30AF" w:rsidRPr="00C51079" w:rsidRDefault="00C51079" w:rsidP="00C51079">
      <w:pPr>
        <w:pStyle w:val="Heading2"/>
        <w:jc w:val="both"/>
        <w:rPr>
          <w:rFonts w:ascii="Trebuchet MS" w:hAnsi="Trebuchet MS"/>
          <w:i/>
          <w:iCs/>
          <w:color w:val="auto"/>
          <w:sz w:val="22"/>
          <w:szCs w:val="22"/>
          <w:lang w:eastAsia="zh-CN"/>
        </w:rPr>
      </w:pPr>
      <w:r w:rsidRPr="00C51079">
        <w:rPr>
          <w:rFonts w:ascii="Trebuchet MS" w:hAnsi="Trebuchet MS"/>
          <w:i/>
          <w:iCs/>
          <w:color w:val="auto"/>
          <w:sz w:val="22"/>
          <w:szCs w:val="22"/>
          <w:lang w:eastAsia="zh-CN"/>
        </w:rPr>
        <w:t>Jei pasiūlymą pasirašo Tiekėjo įgaliotas asmuo, kartu su pasiūlymu turi būti pateiktas dokumentas (įgaliojimas) suteikiantis teisę nurodytam asmeniui pasirašyti Tiekėjo vardu.</w:t>
      </w:r>
    </w:p>
    <w:sectPr w:rsidR="002A30AF" w:rsidRPr="00C51079" w:rsidSect="00A6707D">
      <w:footerReference w:type="default" r:id="rId11"/>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CA02E" w14:textId="77777777" w:rsidR="00277922" w:rsidRDefault="00277922" w:rsidP="00D05666">
      <w:r>
        <w:separator/>
      </w:r>
    </w:p>
  </w:endnote>
  <w:endnote w:type="continuationSeparator" w:id="0">
    <w:p w14:paraId="67626C59" w14:textId="77777777" w:rsidR="00277922" w:rsidRDefault="00277922" w:rsidP="00D05666">
      <w:r>
        <w:continuationSeparator/>
      </w:r>
    </w:p>
  </w:endnote>
  <w:endnote w:type="continuationNotice" w:id="1">
    <w:p w14:paraId="43FE2006" w14:textId="77777777" w:rsidR="00277922" w:rsidRDefault="002779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AE661" w14:textId="77777777" w:rsidR="00277922" w:rsidRDefault="00277922" w:rsidP="00D05666">
      <w:r>
        <w:separator/>
      </w:r>
    </w:p>
  </w:footnote>
  <w:footnote w:type="continuationSeparator" w:id="0">
    <w:p w14:paraId="6EA56653" w14:textId="77777777" w:rsidR="00277922" w:rsidRDefault="00277922" w:rsidP="00D05666">
      <w:r>
        <w:continuationSeparator/>
      </w:r>
    </w:p>
  </w:footnote>
  <w:footnote w:type="continuationNotice" w:id="1">
    <w:p w14:paraId="4EF84841" w14:textId="77777777" w:rsidR="00277922" w:rsidRDefault="0027792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7"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0"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2"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5"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8" w15:restartNumberingAfterBreak="0">
    <w:nsid w:val="458A702B"/>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1"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2"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4"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6"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D013191"/>
    <w:multiLevelType w:val="multilevel"/>
    <w:tmpl w:val="B9F0CDF4"/>
    <w:lvl w:ilvl="0">
      <w:start w:val="4"/>
      <w:numFmt w:val="decimal"/>
      <w:lvlText w:val="%1."/>
      <w:lvlJc w:val="left"/>
      <w:pPr>
        <w:ind w:left="1080" w:hanging="720"/>
      </w:pPr>
      <w:rPr>
        <w:rFonts w:ascii="Trebuchet MS" w:hAnsi="Trebuchet MS" w:hint="default"/>
        <w:b/>
        <w:i w:val="0"/>
        <w:sz w:val="22"/>
        <w:szCs w:val="22"/>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8"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0"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1"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5"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7"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1"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6"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8754787">
    <w:abstractNumId w:val="28"/>
  </w:num>
  <w:num w:numId="2" w16cid:durableId="489061388">
    <w:abstractNumId w:val="15"/>
  </w:num>
  <w:num w:numId="3" w16cid:durableId="641546388">
    <w:abstractNumId w:val="23"/>
  </w:num>
  <w:num w:numId="4" w16cid:durableId="1227642824">
    <w:abstractNumId w:val="48"/>
  </w:num>
  <w:num w:numId="5" w16cid:durableId="52429342">
    <w:abstractNumId w:val="58"/>
  </w:num>
  <w:num w:numId="6" w16cid:durableId="1764177923">
    <w:abstractNumId w:val="42"/>
  </w:num>
  <w:num w:numId="7" w16cid:durableId="1370035847">
    <w:abstractNumId w:val="67"/>
  </w:num>
  <w:num w:numId="8" w16cid:durableId="324476881">
    <w:abstractNumId w:val="35"/>
  </w:num>
  <w:num w:numId="9" w16cid:durableId="1152864972">
    <w:abstractNumId w:val="65"/>
  </w:num>
  <w:num w:numId="10" w16cid:durableId="1197541754">
    <w:abstractNumId w:val="7"/>
  </w:num>
  <w:num w:numId="11" w16cid:durableId="2095390473">
    <w:abstractNumId w:val="64"/>
  </w:num>
  <w:num w:numId="12" w16cid:durableId="358355988">
    <w:abstractNumId w:val="16"/>
  </w:num>
  <w:num w:numId="13" w16cid:durableId="1157108758">
    <w:abstractNumId w:val="9"/>
  </w:num>
  <w:num w:numId="14" w16cid:durableId="659579505">
    <w:abstractNumId w:val="17"/>
  </w:num>
  <w:num w:numId="15" w16cid:durableId="1040285459">
    <w:abstractNumId w:val="13"/>
  </w:num>
  <w:num w:numId="16" w16cid:durableId="698235859">
    <w:abstractNumId w:val="27"/>
  </w:num>
  <w:num w:numId="17" w16cid:durableId="2126651789">
    <w:abstractNumId w:val="53"/>
  </w:num>
  <w:num w:numId="18" w16cid:durableId="1283923501">
    <w:abstractNumId w:val="18"/>
  </w:num>
  <w:num w:numId="19" w16cid:durableId="267274478">
    <w:abstractNumId w:val="39"/>
  </w:num>
  <w:num w:numId="20" w16cid:durableId="69040881">
    <w:abstractNumId w:val="51"/>
  </w:num>
  <w:num w:numId="21" w16cid:durableId="43721811">
    <w:abstractNumId w:val="54"/>
  </w:num>
  <w:num w:numId="22" w16cid:durableId="349767737">
    <w:abstractNumId w:val="31"/>
  </w:num>
  <w:num w:numId="23" w16cid:durableId="758213266">
    <w:abstractNumId w:val="50"/>
  </w:num>
  <w:num w:numId="24" w16cid:durableId="704523057">
    <w:abstractNumId w:val="22"/>
  </w:num>
  <w:num w:numId="25" w16cid:durableId="1418134482">
    <w:abstractNumId w:val="30"/>
  </w:num>
  <w:num w:numId="26" w16cid:durableId="1760057154">
    <w:abstractNumId w:val="66"/>
  </w:num>
  <w:num w:numId="27" w16cid:durableId="841314018">
    <w:abstractNumId w:val="62"/>
  </w:num>
  <w:num w:numId="28" w16cid:durableId="2001228388">
    <w:abstractNumId w:val="61"/>
  </w:num>
  <w:num w:numId="29" w16cid:durableId="247465515">
    <w:abstractNumId w:val="32"/>
  </w:num>
  <w:num w:numId="30" w16cid:durableId="986129994">
    <w:abstractNumId w:val="8"/>
  </w:num>
  <w:num w:numId="31" w16cid:durableId="255525349">
    <w:abstractNumId w:val="19"/>
  </w:num>
  <w:num w:numId="32" w16cid:durableId="72822967">
    <w:abstractNumId w:val="0"/>
  </w:num>
  <w:num w:numId="33" w16cid:durableId="1125007122">
    <w:abstractNumId w:val="1"/>
  </w:num>
  <w:num w:numId="34" w16cid:durableId="1219822580">
    <w:abstractNumId w:val="2"/>
  </w:num>
  <w:num w:numId="35" w16cid:durableId="885609304">
    <w:abstractNumId w:val="3"/>
  </w:num>
  <w:num w:numId="36" w16cid:durableId="170950056">
    <w:abstractNumId w:val="4"/>
  </w:num>
  <w:num w:numId="37" w16cid:durableId="688530664">
    <w:abstractNumId w:val="25"/>
  </w:num>
  <w:num w:numId="38" w16cid:durableId="184757731">
    <w:abstractNumId w:val="60"/>
  </w:num>
  <w:num w:numId="39" w16cid:durableId="1766271174">
    <w:abstractNumId w:val="63"/>
  </w:num>
  <w:num w:numId="40" w16cid:durableId="2037385382">
    <w:abstractNumId w:val="49"/>
  </w:num>
  <w:num w:numId="41" w16cid:durableId="1793938391">
    <w:abstractNumId w:val="52"/>
  </w:num>
  <w:num w:numId="42" w16cid:durableId="25759215">
    <w:abstractNumId w:val="59"/>
  </w:num>
  <w:num w:numId="43" w16cid:durableId="1529561710">
    <w:abstractNumId w:val="10"/>
  </w:num>
  <w:num w:numId="44" w16cid:durableId="887110784">
    <w:abstractNumId w:val="20"/>
  </w:num>
  <w:num w:numId="45" w16cid:durableId="1149860067">
    <w:abstractNumId w:val="34"/>
  </w:num>
  <w:num w:numId="46" w16cid:durableId="245575917">
    <w:abstractNumId w:val="37"/>
  </w:num>
  <w:num w:numId="47" w16cid:durableId="593784312">
    <w:abstractNumId w:val="11"/>
  </w:num>
  <w:num w:numId="48" w16cid:durableId="589970969">
    <w:abstractNumId w:val="24"/>
  </w:num>
  <w:num w:numId="49" w16cid:durableId="1936551812">
    <w:abstractNumId w:val="36"/>
  </w:num>
  <w:num w:numId="50" w16cid:durableId="359819026">
    <w:abstractNumId w:val="6"/>
  </w:num>
  <w:num w:numId="51" w16cid:durableId="238056413">
    <w:abstractNumId w:val="68"/>
  </w:num>
  <w:num w:numId="52" w16cid:durableId="376780110">
    <w:abstractNumId w:val="29"/>
  </w:num>
  <w:num w:numId="53" w16cid:durableId="1782187858">
    <w:abstractNumId w:val="44"/>
  </w:num>
  <w:num w:numId="54" w16cid:durableId="530538328">
    <w:abstractNumId w:val="14"/>
  </w:num>
  <w:num w:numId="55" w16cid:durableId="1905876402">
    <w:abstractNumId w:val="41"/>
  </w:num>
  <w:num w:numId="56" w16cid:durableId="319770087">
    <w:abstractNumId w:val="56"/>
  </w:num>
  <w:num w:numId="57" w16cid:durableId="1377508755">
    <w:abstractNumId w:val="33"/>
  </w:num>
  <w:num w:numId="58" w16cid:durableId="1454397879">
    <w:abstractNumId w:val="55"/>
  </w:num>
  <w:num w:numId="59" w16cid:durableId="1616210920">
    <w:abstractNumId w:val="40"/>
  </w:num>
  <w:num w:numId="60" w16cid:durableId="1441148995">
    <w:abstractNumId w:val="43"/>
  </w:num>
  <w:num w:numId="61" w16cid:durableId="145442242">
    <w:abstractNumId w:val="46"/>
  </w:num>
  <w:num w:numId="62" w16cid:durableId="224687713">
    <w:abstractNumId w:val="12"/>
  </w:num>
  <w:num w:numId="63" w16cid:durableId="185867553">
    <w:abstractNumId w:val="45"/>
  </w:num>
  <w:num w:numId="64" w16cid:durableId="718095515">
    <w:abstractNumId w:val="57"/>
  </w:num>
  <w:num w:numId="65" w16cid:durableId="963776281">
    <w:abstractNumId w:val="26"/>
  </w:num>
  <w:num w:numId="66" w16cid:durableId="267544215">
    <w:abstractNumId w:val="21"/>
  </w:num>
  <w:num w:numId="67" w16cid:durableId="1624195546">
    <w:abstractNumId w:val="38"/>
  </w:num>
  <w:num w:numId="68" w16cid:durableId="750082472">
    <w:abstractNumId w:val="47"/>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1D02"/>
    <w:rsid w:val="00002A0E"/>
    <w:rsid w:val="00003568"/>
    <w:rsid w:val="00003A3F"/>
    <w:rsid w:val="00004A08"/>
    <w:rsid w:val="00006991"/>
    <w:rsid w:val="00006C98"/>
    <w:rsid w:val="000074A0"/>
    <w:rsid w:val="00007D23"/>
    <w:rsid w:val="00007EC9"/>
    <w:rsid w:val="0001089B"/>
    <w:rsid w:val="000108E6"/>
    <w:rsid w:val="00010B64"/>
    <w:rsid w:val="00010EAD"/>
    <w:rsid w:val="000114C9"/>
    <w:rsid w:val="00011A8D"/>
    <w:rsid w:val="00011B40"/>
    <w:rsid w:val="00012BE7"/>
    <w:rsid w:val="00013EF1"/>
    <w:rsid w:val="00013EF6"/>
    <w:rsid w:val="00013FF6"/>
    <w:rsid w:val="00014A61"/>
    <w:rsid w:val="0001618D"/>
    <w:rsid w:val="00020FD4"/>
    <w:rsid w:val="00021A03"/>
    <w:rsid w:val="00021ECC"/>
    <w:rsid w:val="00021EFA"/>
    <w:rsid w:val="000244A2"/>
    <w:rsid w:val="00026246"/>
    <w:rsid w:val="00026673"/>
    <w:rsid w:val="00026690"/>
    <w:rsid w:val="00026D16"/>
    <w:rsid w:val="00030301"/>
    <w:rsid w:val="00030C02"/>
    <w:rsid w:val="00030F90"/>
    <w:rsid w:val="000315EB"/>
    <w:rsid w:val="00031A62"/>
    <w:rsid w:val="000321E6"/>
    <w:rsid w:val="00032D19"/>
    <w:rsid w:val="00034A4A"/>
    <w:rsid w:val="00034AD4"/>
    <w:rsid w:val="00035221"/>
    <w:rsid w:val="0003587B"/>
    <w:rsid w:val="000358E2"/>
    <w:rsid w:val="000372F4"/>
    <w:rsid w:val="00037649"/>
    <w:rsid w:val="00040233"/>
    <w:rsid w:val="00040C0F"/>
    <w:rsid w:val="00041D4A"/>
    <w:rsid w:val="00042D50"/>
    <w:rsid w:val="000431AC"/>
    <w:rsid w:val="0004377E"/>
    <w:rsid w:val="000438D8"/>
    <w:rsid w:val="00043C51"/>
    <w:rsid w:val="00044728"/>
    <w:rsid w:val="00044B63"/>
    <w:rsid w:val="000455B9"/>
    <w:rsid w:val="000464E8"/>
    <w:rsid w:val="000466D2"/>
    <w:rsid w:val="00047F6B"/>
    <w:rsid w:val="00047F87"/>
    <w:rsid w:val="0005148B"/>
    <w:rsid w:val="00051E9D"/>
    <w:rsid w:val="00052365"/>
    <w:rsid w:val="0005295E"/>
    <w:rsid w:val="00052C84"/>
    <w:rsid w:val="000543B5"/>
    <w:rsid w:val="00055235"/>
    <w:rsid w:val="000561CC"/>
    <w:rsid w:val="000571AD"/>
    <w:rsid w:val="00057346"/>
    <w:rsid w:val="000578C9"/>
    <w:rsid w:val="00057CC3"/>
    <w:rsid w:val="0006018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1C00"/>
    <w:rsid w:val="0007210A"/>
    <w:rsid w:val="00072F31"/>
    <w:rsid w:val="00072FE6"/>
    <w:rsid w:val="000738C7"/>
    <w:rsid w:val="000749D7"/>
    <w:rsid w:val="00074A01"/>
    <w:rsid w:val="0007511C"/>
    <w:rsid w:val="000757D8"/>
    <w:rsid w:val="00075D27"/>
    <w:rsid w:val="00080396"/>
    <w:rsid w:val="00080F53"/>
    <w:rsid w:val="0008180C"/>
    <w:rsid w:val="0008241E"/>
    <w:rsid w:val="00082F6A"/>
    <w:rsid w:val="0008323B"/>
    <w:rsid w:val="00085478"/>
    <w:rsid w:val="00085609"/>
    <w:rsid w:val="000859C8"/>
    <w:rsid w:val="00086D57"/>
    <w:rsid w:val="00087EFE"/>
    <w:rsid w:val="000903D5"/>
    <w:rsid w:val="000904B3"/>
    <w:rsid w:val="000917F2"/>
    <w:rsid w:val="00095834"/>
    <w:rsid w:val="00096006"/>
    <w:rsid w:val="0009724E"/>
    <w:rsid w:val="000972EC"/>
    <w:rsid w:val="00097B80"/>
    <w:rsid w:val="000A0DFE"/>
    <w:rsid w:val="000A0F5D"/>
    <w:rsid w:val="000A1341"/>
    <w:rsid w:val="000A1E34"/>
    <w:rsid w:val="000A2CBA"/>
    <w:rsid w:val="000A4E33"/>
    <w:rsid w:val="000A5267"/>
    <w:rsid w:val="000A5738"/>
    <w:rsid w:val="000A5FB1"/>
    <w:rsid w:val="000A7BF8"/>
    <w:rsid w:val="000B0CED"/>
    <w:rsid w:val="000B0EE6"/>
    <w:rsid w:val="000B0F49"/>
    <w:rsid w:val="000B492C"/>
    <w:rsid w:val="000B4E6D"/>
    <w:rsid w:val="000B5578"/>
    <w:rsid w:val="000B5CCB"/>
    <w:rsid w:val="000B64A2"/>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D0272"/>
    <w:rsid w:val="000D13D6"/>
    <w:rsid w:val="000D18E9"/>
    <w:rsid w:val="000D26D8"/>
    <w:rsid w:val="000D2876"/>
    <w:rsid w:val="000D293C"/>
    <w:rsid w:val="000D29AC"/>
    <w:rsid w:val="000D412D"/>
    <w:rsid w:val="000D4406"/>
    <w:rsid w:val="000D4B9C"/>
    <w:rsid w:val="000D4E2B"/>
    <w:rsid w:val="000D5010"/>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6130"/>
    <w:rsid w:val="000E6657"/>
    <w:rsid w:val="000E7154"/>
    <w:rsid w:val="000E78DA"/>
    <w:rsid w:val="000F01E1"/>
    <w:rsid w:val="000F1287"/>
    <w:rsid w:val="000F2282"/>
    <w:rsid w:val="000F4782"/>
    <w:rsid w:val="000F4AA3"/>
    <w:rsid w:val="000F50AB"/>
    <w:rsid w:val="000F513D"/>
    <w:rsid w:val="000F62A1"/>
    <w:rsid w:val="000F64E6"/>
    <w:rsid w:val="000F7102"/>
    <w:rsid w:val="001006B8"/>
    <w:rsid w:val="00100B38"/>
    <w:rsid w:val="001010F7"/>
    <w:rsid w:val="00101313"/>
    <w:rsid w:val="00101C48"/>
    <w:rsid w:val="0010270D"/>
    <w:rsid w:val="00103513"/>
    <w:rsid w:val="00103CCA"/>
    <w:rsid w:val="00103E08"/>
    <w:rsid w:val="00104EA3"/>
    <w:rsid w:val="00105AAE"/>
    <w:rsid w:val="00105EB5"/>
    <w:rsid w:val="001062CE"/>
    <w:rsid w:val="00106A94"/>
    <w:rsid w:val="001072BE"/>
    <w:rsid w:val="001073C6"/>
    <w:rsid w:val="00107A04"/>
    <w:rsid w:val="0011199A"/>
    <w:rsid w:val="001126FB"/>
    <w:rsid w:val="00112989"/>
    <w:rsid w:val="00112F73"/>
    <w:rsid w:val="0011320C"/>
    <w:rsid w:val="0011344C"/>
    <w:rsid w:val="00113B07"/>
    <w:rsid w:val="00114ADA"/>
    <w:rsid w:val="00115ACB"/>
    <w:rsid w:val="00115C9E"/>
    <w:rsid w:val="00115D16"/>
    <w:rsid w:val="0011798C"/>
    <w:rsid w:val="00120F58"/>
    <w:rsid w:val="00121982"/>
    <w:rsid w:val="0012267C"/>
    <w:rsid w:val="00122B0E"/>
    <w:rsid w:val="00124338"/>
    <w:rsid w:val="00124345"/>
    <w:rsid w:val="00124D3F"/>
    <w:rsid w:val="00124FB1"/>
    <w:rsid w:val="00125082"/>
    <w:rsid w:val="00125195"/>
    <w:rsid w:val="001275FB"/>
    <w:rsid w:val="0013010B"/>
    <w:rsid w:val="0013140B"/>
    <w:rsid w:val="001317CA"/>
    <w:rsid w:val="00132962"/>
    <w:rsid w:val="001329A7"/>
    <w:rsid w:val="0013353A"/>
    <w:rsid w:val="00133641"/>
    <w:rsid w:val="001344DA"/>
    <w:rsid w:val="00134825"/>
    <w:rsid w:val="001351A4"/>
    <w:rsid w:val="00135EEE"/>
    <w:rsid w:val="001365CA"/>
    <w:rsid w:val="001379B9"/>
    <w:rsid w:val="00140D50"/>
    <w:rsid w:val="00141994"/>
    <w:rsid w:val="00142352"/>
    <w:rsid w:val="00143940"/>
    <w:rsid w:val="0014414A"/>
    <w:rsid w:val="00145425"/>
    <w:rsid w:val="001457C8"/>
    <w:rsid w:val="0014616E"/>
    <w:rsid w:val="00146248"/>
    <w:rsid w:val="0014653E"/>
    <w:rsid w:val="00146870"/>
    <w:rsid w:val="00146BC9"/>
    <w:rsid w:val="00146EB6"/>
    <w:rsid w:val="00147A63"/>
    <w:rsid w:val="00147A8C"/>
    <w:rsid w:val="00147BDC"/>
    <w:rsid w:val="001501DF"/>
    <w:rsid w:val="00150FEB"/>
    <w:rsid w:val="00152874"/>
    <w:rsid w:val="0015376E"/>
    <w:rsid w:val="001538C5"/>
    <w:rsid w:val="00153D1C"/>
    <w:rsid w:val="001550F5"/>
    <w:rsid w:val="0015597C"/>
    <w:rsid w:val="00156AC9"/>
    <w:rsid w:val="0016079F"/>
    <w:rsid w:val="001607EC"/>
    <w:rsid w:val="001616A9"/>
    <w:rsid w:val="00161B11"/>
    <w:rsid w:val="00164443"/>
    <w:rsid w:val="001647BD"/>
    <w:rsid w:val="0016665C"/>
    <w:rsid w:val="00166D03"/>
    <w:rsid w:val="00167555"/>
    <w:rsid w:val="00167E09"/>
    <w:rsid w:val="00170F98"/>
    <w:rsid w:val="00171C73"/>
    <w:rsid w:val="00171FE7"/>
    <w:rsid w:val="001725EA"/>
    <w:rsid w:val="00172D53"/>
    <w:rsid w:val="00173ACB"/>
    <w:rsid w:val="00173E9D"/>
    <w:rsid w:val="00174EE0"/>
    <w:rsid w:val="0017533E"/>
    <w:rsid w:val="00176A2B"/>
    <w:rsid w:val="00176FD3"/>
    <w:rsid w:val="001801B7"/>
    <w:rsid w:val="00180340"/>
    <w:rsid w:val="00180466"/>
    <w:rsid w:val="00181168"/>
    <w:rsid w:val="00181511"/>
    <w:rsid w:val="00182E25"/>
    <w:rsid w:val="00183421"/>
    <w:rsid w:val="001850B5"/>
    <w:rsid w:val="00185454"/>
    <w:rsid w:val="00185997"/>
    <w:rsid w:val="00185BC4"/>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58E"/>
    <w:rsid w:val="001A67B2"/>
    <w:rsid w:val="001A6863"/>
    <w:rsid w:val="001A7B3D"/>
    <w:rsid w:val="001B0DA3"/>
    <w:rsid w:val="001B1140"/>
    <w:rsid w:val="001B2226"/>
    <w:rsid w:val="001B2A3F"/>
    <w:rsid w:val="001B370C"/>
    <w:rsid w:val="001B3C7D"/>
    <w:rsid w:val="001B4C25"/>
    <w:rsid w:val="001B4E3D"/>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204F"/>
    <w:rsid w:val="001D29B4"/>
    <w:rsid w:val="001D39F6"/>
    <w:rsid w:val="001D48DE"/>
    <w:rsid w:val="001D65F8"/>
    <w:rsid w:val="001D748D"/>
    <w:rsid w:val="001D7492"/>
    <w:rsid w:val="001E0107"/>
    <w:rsid w:val="001E0214"/>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5180"/>
    <w:rsid w:val="001F6551"/>
    <w:rsid w:val="001F6E3F"/>
    <w:rsid w:val="001F70BC"/>
    <w:rsid w:val="001F74B8"/>
    <w:rsid w:val="001F7794"/>
    <w:rsid w:val="001F78B9"/>
    <w:rsid w:val="001F7C60"/>
    <w:rsid w:val="00200101"/>
    <w:rsid w:val="00200212"/>
    <w:rsid w:val="00200F5D"/>
    <w:rsid w:val="002028D4"/>
    <w:rsid w:val="00202A46"/>
    <w:rsid w:val="00203338"/>
    <w:rsid w:val="0020338B"/>
    <w:rsid w:val="00203725"/>
    <w:rsid w:val="002037C0"/>
    <w:rsid w:val="002058A4"/>
    <w:rsid w:val="00206179"/>
    <w:rsid w:val="002078F6"/>
    <w:rsid w:val="0020796D"/>
    <w:rsid w:val="00207E02"/>
    <w:rsid w:val="00207FAC"/>
    <w:rsid w:val="00210587"/>
    <w:rsid w:val="00212C25"/>
    <w:rsid w:val="002135C6"/>
    <w:rsid w:val="00213CD1"/>
    <w:rsid w:val="002140C5"/>
    <w:rsid w:val="00214D4B"/>
    <w:rsid w:val="00215103"/>
    <w:rsid w:val="002163DC"/>
    <w:rsid w:val="002168BE"/>
    <w:rsid w:val="002172B0"/>
    <w:rsid w:val="00217893"/>
    <w:rsid w:val="0022077A"/>
    <w:rsid w:val="00220B88"/>
    <w:rsid w:val="002211A8"/>
    <w:rsid w:val="00221235"/>
    <w:rsid w:val="00221CC0"/>
    <w:rsid w:val="00223614"/>
    <w:rsid w:val="002237E0"/>
    <w:rsid w:val="002256CF"/>
    <w:rsid w:val="00225BEF"/>
    <w:rsid w:val="00225D32"/>
    <w:rsid w:val="002265A8"/>
    <w:rsid w:val="002267DE"/>
    <w:rsid w:val="00226D51"/>
    <w:rsid w:val="002279BC"/>
    <w:rsid w:val="00227B2E"/>
    <w:rsid w:val="002304B0"/>
    <w:rsid w:val="00231166"/>
    <w:rsid w:val="00232C71"/>
    <w:rsid w:val="00233169"/>
    <w:rsid w:val="00234717"/>
    <w:rsid w:val="00234920"/>
    <w:rsid w:val="0023505D"/>
    <w:rsid w:val="00236983"/>
    <w:rsid w:val="002374F8"/>
    <w:rsid w:val="00237EA0"/>
    <w:rsid w:val="002415C7"/>
    <w:rsid w:val="0024180E"/>
    <w:rsid w:val="002422AC"/>
    <w:rsid w:val="002430AE"/>
    <w:rsid w:val="00244070"/>
    <w:rsid w:val="00244688"/>
    <w:rsid w:val="002476D5"/>
    <w:rsid w:val="002510C4"/>
    <w:rsid w:val="00251D4A"/>
    <w:rsid w:val="00253090"/>
    <w:rsid w:val="00253382"/>
    <w:rsid w:val="0025364E"/>
    <w:rsid w:val="00254895"/>
    <w:rsid w:val="00255225"/>
    <w:rsid w:val="00257F9D"/>
    <w:rsid w:val="002601F1"/>
    <w:rsid w:val="002603C7"/>
    <w:rsid w:val="002605EB"/>
    <w:rsid w:val="00260AD0"/>
    <w:rsid w:val="002616A9"/>
    <w:rsid w:val="002617A4"/>
    <w:rsid w:val="002620D1"/>
    <w:rsid w:val="00262386"/>
    <w:rsid w:val="00262607"/>
    <w:rsid w:val="00262D3D"/>
    <w:rsid w:val="00263E03"/>
    <w:rsid w:val="00263E7F"/>
    <w:rsid w:val="0026424A"/>
    <w:rsid w:val="00264349"/>
    <w:rsid w:val="00264C2B"/>
    <w:rsid w:val="00265E3E"/>
    <w:rsid w:val="00267751"/>
    <w:rsid w:val="00267E9A"/>
    <w:rsid w:val="00270F9C"/>
    <w:rsid w:val="002712C0"/>
    <w:rsid w:val="00271411"/>
    <w:rsid w:val="00273F59"/>
    <w:rsid w:val="00274C8A"/>
    <w:rsid w:val="0027575B"/>
    <w:rsid w:val="00275B72"/>
    <w:rsid w:val="00277922"/>
    <w:rsid w:val="00280265"/>
    <w:rsid w:val="00280AF0"/>
    <w:rsid w:val="00281218"/>
    <w:rsid w:val="00281309"/>
    <w:rsid w:val="00281311"/>
    <w:rsid w:val="00281735"/>
    <w:rsid w:val="002827A2"/>
    <w:rsid w:val="00282C67"/>
    <w:rsid w:val="00283342"/>
    <w:rsid w:val="00283391"/>
    <w:rsid w:val="00283C6E"/>
    <w:rsid w:val="00283D6A"/>
    <w:rsid w:val="00284221"/>
    <w:rsid w:val="002847F1"/>
    <w:rsid w:val="00285B02"/>
    <w:rsid w:val="00285E5E"/>
    <w:rsid w:val="0028606B"/>
    <w:rsid w:val="00287A6F"/>
    <w:rsid w:val="0029095A"/>
    <w:rsid w:val="00290AF4"/>
    <w:rsid w:val="00291A2B"/>
    <w:rsid w:val="00291DCB"/>
    <w:rsid w:val="0029216D"/>
    <w:rsid w:val="002926A1"/>
    <w:rsid w:val="00294BE3"/>
    <w:rsid w:val="002970CF"/>
    <w:rsid w:val="00297490"/>
    <w:rsid w:val="002974D4"/>
    <w:rsid w:val="0029782F"/>
    <w:rsid w:val="002A0381"/>
    <w:rsid w:val="002A04EC"/>
    <w:rsid w:val="002A19EC"/>
    <w:rsid w:val="002A1EB6"/>
    <w:rsid w:val="002A29CC"/>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B7FC1"/>
    <w:rsid w:val="002C14FC"/>
    <w:rsid w:val="002C2936"/>
    <w:rsid w:val="002C2DD1"/>
    <w:rsid w:val="002C362D"/>
    <w:rsid w:val="002C485B"/>
    <w:rsid w:val="002C4AE8"/>
    <w:rsid w:val="002C5249"/>
    <w:rsid w:val="002C53E8"/>
    <w:rsid w:val="002D0A8A"/>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115D"/>
    <w:rsid w:val="002E1824"/>
    <w:rsid w:val="002E259F"/>
    <w:rsid w:val="002E2B93"/>
    <w:rsid w:val="002E2CD8"/>
    <w:rsid w:val="002E3C32"/>
    <w:rsid w:val="002E4BD3"/>
    <w:rsid w:val="002E5EA9"/>
    <w:rsid w:val="002E6BB6"/>
    <w:rsid w:val="002E780C"/>
    <w:rsid w:val="002F05C1"/>
    <w:rsid w:val="002F0663"/>
    <w:rsid w:val="002F0B65"/>
    <w:rsid w:val="002F0FBA"/>
    <w:rsid w:val="002F12E7"/>
    <w:rsid w:val="002F148F"/>
    <w:rsid w:val="002F1843"/>
    <w:rsid w:val="002F1CD9"/>
    <w:rsid w:val="002F2AA2"/>
    <w:rsid w:val="002F396F"/>
    <w:rsid w:val="002F44C0"/>
    <w:rsid w:val="002F536E"/>
    <w:rsid w:val="002F59CC"/>
    <w:rsid w:val="002F5EE2"/>
    <w:rsid w:val="002F5F47"/>
    <w:rsid w:val="002F67FD"/>
    <w:rsid w:val="002F7D23"/>
    <w:rsid w:val="003009AA"/>
    <w:rsid w:val="00300FEF"/>
    <w:rsid w:val="00301185"/>
    <w:rsid w:val="00301D9E"/>
    <w:rsid w:val="0030230E"/>
    <w:rsid w:val="00302469"/>
    <w:rsid w:val="00302794"/>
    <w:rsid w:val="00304643"/>
    <w:rsid w:val="0030489A"/>
    <w:rsid w:val="003049FC"/>
    <w:rsid w:val="00304E45"/>
    <w:rsid w:val="00306D9F"/>
    <w:rsid w:val="00306F87"/>
    <w:rsid w:val="003074D1"/>
    <w:rsid w:val="003101E1"/>
    <w:rsid w:val="00310C95"/>
    <w:rsid w:val="0031109D"/>
    <w:rsid w:val="0031284C"/>
    <w:rsid w:val="00312A4E"/>
    <w:rsid w:val="00312AFD"/>
    <w:rsid w:val="00313C3A"/>
    <w:rsid w:val="0031409C"/>
    <w:rsid w:val="0031420A"/>
    <w:rsid w:val="003155D3"/>
    <w:rsid w:val="003164D2"/>
    <w:rsid w:val="00317AC3"/>
    <w:rsid w:val="003209EF"/>
    <w:rsid w:val="00321A79"/>
    <w:rsid w:val="00321B1F"/>
    <w:rsid w:val="0032266C"/>
    <w:rsid w:val="003232C3"/>
    <w:rsid w:val="00323DC8"/>
    <w:rsid w:val="00324073"/>
    <w:rsid w:val="003241B0"/>
    <w:rsid w:val="003241B4"/>
    <w:rsid w:val="00324DC7"/>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A4B"/>
    <w:rsid w:val="00336C56"/>
    <w:rsid w:val="003406FD"/>
    <w:rsid w:val="00340F7A"/>
    <w:rsid w:val="00341323"/>
    <w:rsid w:val="00341929"/>
    <w:rsid w:val="00341D9A"/>
    <w:rsid w:val="00342AD7"/>
    <w:rsid w:val="00343586"/>
    <w:rsid w:val="003436A3"/>
    <w:rsid w:val="00343AFE"/>
    <w:rsid w:val="0034460F"/>
    <w:rsid w:val="00344FAB"/>
    <w:rsid w:val="00345141"/>
    <w:rsid w:val="00346410"/>
    <w:rsid w:val="0035012B"/>
    <w:rsid w:val="0035041E"/>
    <w:rsid w:val="003516CD"/>
    <w:rsid w:val="00351F14"/>
    <w:rsid w:val="00352626"/>
    <w:rsid w:val="003536CF"/>
    <w:rsid w:val="00353DD4"/>
    <w:rsid w:val="00354024"/>
    <w:rsid w:val="00355743"/>
    <w:rsid w:val="00355846"/>
    <w:rsid w:val="00357943"/>
    <w:rsid w:val="003579B5"/>
    <w:rsid w:val="00357BB8"/>
    <w:rsid w:val="003600F2"/>
    <w:rsid w:val="00360DB9"/>
    <w:rsid w:val="003617F1"/>
    <w:rsid w:val="00362719"/>
    <w:rsid w:val="00362D5B"/>
    <w:rsid w:val="00363134"/>
    <w:rsid w:val="003632CF"/>
    <w:rsid w:val="00365384"/>
    <w:rsid w:val="003660B8"/>
    <w:rsid w:val="003671C3"/>
    <w:rsid w:val="00370489"/>
    <w:rsid w:val="00370DE7"/>
    <w:rsid w:val="00371433"/>
    <w:rsid w:val="00371552"/>
    <w:rsid w:val="00371BE1"/>
    <w:rsid w:val="00371F8B"/>
    <w:rsid w:val="00373C74"/>
    <w:rsid w:val="00373F9F"/>
    <w:rsid w:val="00374650"/>
    <w:rsid w:val="00374A04"/>
    <w:rsid w:val="00375417"/>
    <w:rsid w:val="003754D9"/>
    <w:rsid w:val="00376628"/>
    <w:rsid w:val="003771ED"/>
    <w:rsid w:val="00377497"/>
    <w:rsid w:val="00377890"/>
    <w:rsid w:val="00377925"/>
    <w:rsid w:val="00377C16"/>
    <w:rsid w:val="00377C87"/>
    <w:rsid w:val="00377C96"/>
    <w:rsid w:val="0038039F"/>
    <w:rsid w:val="00380DF6"/>
    <w:rsid w:val="003819C8"/>
    <w:rsid w:val="00382938"/>
    <w:rsid w:val="00382939"/>
    <w:rsid w:val="00382B8C"/>
    <w:rsid w:val="00384F5A"/>
    <w:rsid w:val="003903FB"/>
    <w:rsid w:val="0039114B"/>
    <w:rsid w:val="0039299B"/>
    <w:rsid w:val="00394C27"/>
    <w:rsid w:val="00395075"/>
    <w:rsid w:val="003A050E"/>
    <w:rsid w:val="003A050F"/>
    <w:rsid w:val="003A1120"/>
    <w:rsid w:val="003A1229"/>
    <w:rsid w:val="003A1535"/>
    <w:rsid w:val="003A2F4F"/>
    <w:rsid w:val="003A30C5"/>
    <w:rsid w:val="003A35E8"/>
    <w:rsid w:val="003A3C99"/>
    <w:rsid w:val="003A441C"/>
    <w:rsid w:val="003A4A0A"/>
    <w:rsid w:val="003A5DB1"/>
    <w:rsid w:val="003A65F9"/>
    <w:rsid w:val="003A6BC4"/>
    <w:rsid w:val="003B03D1"/>
    <w:rsid w:val="003B12DE"/>
    <w:rsid w:val="003B16E8"/>
    <w:rsid w:val="003B18D9"/>
    <w:rsid w:val="003B39F9"/>
    <w:rsid w:val="003B5C7E"/>
    <w:rsid w:val="003B60C7"/>
    <w:rsid w:val="003B67D2"/>
    <w:rsid w:val="003B6924"/>
    <w:rsid w:val="003B6D7A"/>
    <w:rsid w:val="003B708A"/>
    <w:rsid w:val="003B7634"/>
    <w:rsid w:val="003C018A"/>
    <w:rsid w:val="003C04E5"/>
    <w:rsid w:val="003C11C4"/>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6D52"/>
    <w:rsid w:val="003C7285"/>
    <w:rsid w:val="003C73E9"/>
    <w:rsid w:val="003C7763"/>
    <w:rsid w:val="003C7AFD"/>
    <w:rsid w:val="003C7CF1"/>
    <w:rsid w:val="003D03D9"/>
    <w:rsid w:val="003D11CB"/>
    <w:rsid w:val="003D1383"/>
    <w:rsid w:val="003D20F9"/>
    <w:rsid w:val="003D21ED"/>
    <w:rsid w:val="003D35BC"/>
    <w:rsid w:val="003D3D2D"/>
    <w:rsid w:val="003D435C"/>
    <w:rsid w:val="003D5A05"/>
    <w:rsid w:val="003D5EC9"/>
    <w:rsid w:val="003D6258"/>
    <w:rsid w:val="003D6501"/>
    <w:rsid w:val="003E009B"/>
    <w:rsid w:val="003E0A08"/>
    <w:rsid w:val="003E0FEA"/>
    <w:rsid w:val="003E1160"/>
    <w:rsid w:val="003E1371"/>
    <w:rsid w:val="003E18C5"/>
    <w:rsid w:val="003E23F7"/>
    <w:rsid w:val="003E436D"/>
    <w:rsid w:val="003E46F7"/>
    <w:rsid w:val="003E4DB9"/>
    <w:rsid w:val="003E51C1"/>
    <w:rsid w:val="003E5B9A"/>
    <w:rsid w:val="003E713F"/>
    <w:rsid w:val="003F092C"/>
    <w:rsid w:val="003F0DA7"/>
    <w:rsid w:val="003F12AB"/>
    <w:rsid w:val="003F139A"/>
    <w:rsid w:val="003F1531"/>
    <w:rsid w:val="003F18FD"/>
    <w:rsid w:val="003F2587"/>
    <w:rsid w:val="003F25CB"/>
    <w:rsid w:val="003F39CF"/>
    <w:rsid w:val="003F3EFE"/>
    <w:rsid w:val="003F3FC9"/>
    <w:rsid w:val="003F5489"/>
    <w:rsid w:val="003F54D8"/>
    <w:rsid w:val="003F740A"/>
    <w:rsid w:val="0040007E"/>
    <w:rsid w:val="00401CAD"/>
    <w:rsid w:val="00403C06"/>
    <w:rsid w:val="00403C4D"/>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2547"/>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C4C"/>
    <w:rsid w:val="004252AF"/>
    <w:rsid w:val="0042676D"/>
    <w:rsid w:val="00426A4E"/>
    <w:rsid w:val="00426BA2"/>
    <w:rsid w:val="0042798B"/>
    <w:rsid w:val="00432574"/>
    <w:rsid w:val="0043288C"/>
    <w:rsid w:val="0043335A"/>
    <w:rsid w:val="004342C0"/>
    <w:rsid w:val="00435186"/>
    <w:rsid w:val="00435437"/>
    <w:rsid w:val="004356A8"/>
    <w:rsid w:val="00436201"/>
    <w:rsid w:val="004409AA"/>
    <w:rsid w:val="00441581"/>
    <w:rsid w:val="004423C1"/>
    <w:rsid w:val="00443DE5"/>
    <w:rsid w:val="00443E83"/>
    <w:rsid w:val="00443FA8"/>
    <w:rsid w:val="00443FEB"/>
    <w:rsid w:val="00444434"/>
    <w:rsid w:val="00444DC8"/>
    <w:rsid w:val="00446913"/>
    <w:rsid w:val="00447541"/>
    <w:rsid w:val="00447B36"/>
    <w:rsid w:val="00447D54"/>
    <w:rsid w:val="00450767"/>
    <w:rsid w:val="004512A8"/>
    <w:rsid w:val="004525F0"/>
    <w:rsid w:val="00452C1D"/>
    <w:rsid w:val="00453770"/>
    <w:rsid w:val="00453E97"/>
    <w:rsid w:val="00455810"/>
    <w:rsid w:val="00455AA9"/>
    <w:rsid w:val="00455FA5"/>
    <w:rsid w:val="00456117"/>
    <w:rsid w:val="0045773D"/>
    <w:rsid w:val="00457F5A"/>
    <w:rsid w:val="004611C8"/>
    <w:rsid w:val="00461904"/>
    <w:rsid w:val="00461CE4"/>
    <w:rsid w:val="004624F4"/>
    <w:rsid w:val="00462587"/>
    <w:rsid w:val="00462A54"/>
    <w:rsid w:val="004635E0"/>
    <w:rsid w:val="00463897"/>
    <w:rsid w:val="004642FA"/>
    <w:rsid w:val="0046472C"/>
    <w:rsid w:val="004647AD"/>
    <w:rsid w:val="00464973"/>
    <w:rsid w:val="004658BF"/>
    <w:rsid w:val="00465EA5"/>
    <w:rsid w:val="00466D0C"/>
    <w:rsid w:val="00467B1D"/>
    <w:rsid w:val="00471043"/>
    <w:rsid w:val="004713B5"/>
    <w:rsid w:val="00472F7A"/>
    <w:rsid w:val="00472F8C"/>
    <w:rsid w:val="0047554A"/>
    <w:rsid w:val="00475F9B"/>
    <w:rsid w:val="0047611B"/>
    <w:rsid w:val="0047687E"/>
    <w:rsid w:val="00476F5A"/>
    <w:rsid w:val="00477E28"/>
    <w:rsid w:val="00482B34"/>
    <w:rsid w:val="00482BC0"/>
    <w:rsid w:val="00483462"/>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1E75"/>
    <w:rsid w:val="004A23F3"/>
    <w:rsid w:val="004A299F"/>
    <w:rsid w:val="004A3862"/>
    <w:rsid w:val="004A389E"/>
    <w:rsid w:val="004A3BE2"/>
    <w:rsid w:val="004A3C50"/>
    <w:rsid w:val="004A3F9F"/>
    <w:rsid w:val="004A4444"/>
    <w:rsid w:val="004A4761"/>
    <w:rsid w:val="004A48CA"/>
    <w:rsid w:val="004A4C80"/>
    <w:rsid w:val="004A51B9"/>
    <w:rsid w:val="004A7485"/>
    <w:rsid w:val="004A7BCA"/>
    <w:rsid w:val="004A7F0E"/>
    <w:rsid w:val="004B0221"/>
    <w:rsid w:val="004B0E0C"/>
    <w:rsid w:val="004B2DE4"/>
    <w:rsid w:val="004B4918"/>
    <w:rsid w:val="004B4E0B"/>
    <w:rsid w:val="004B5AA9"/>
    <w:rsid w:val="004B6A93"/>
    <w:rsid w:val="004B6BCA"/>
    <w:rsid w:val="004B6FBD"/>
    <w:rsid w:val="004B7455"/>
    <w:rsid w:val="004C076A"/>
    <w:rsid w:val="004C0A43"/>
    <w:rsid w:val="004C0ED0"/>
    <w:rsid w:val="004C11AA"/>
    <w:rsid w:val="004C29F1"/>
    <w:rsid w:val="004C3894"/>
    <w:rsid w:val="004C40E5"/>
    <w:rsid w:val="004C42C8"/>
    <w:rsid w:val="004C4413"/>
    <w:rsid w:val="004C7323"/>
    <w:rsid w:val="004C7449"/>
    <w:rsid w:val="004C7DC4"/>
    <w:rsid w:val="004C7E0B"/>
    <w:rsid w:val="004C7E53"/>
    <w:rsid w:val="004C7F77"/>
    <w:rsid w:val="004D017C"/>
    <w:rsid w:val="004D1010"/>
    <w:rsid w:val="004D1332"/>
    <w:rsid w:val="004D19FA"/>
    <w:rsid w:val="004D1B6A"/>
    <w:rsid w:val="004D235D"/>
    <w:rsid w:val="004D248A"/>
    <w:rsid w:val="004D3398"/>
    <w:rsid w:val="004D3A02"/>
    <w:rsid w:val="004D3C15"/>
    <w:rsid w:val="004D459D"/>
    <w:rsid w:val="004D7B52"/>
    <w:rsid w:val="004D7DFA"/>
    <w:rsid w:val="004E05A2"/>
    <w:rsid w:val="004E07B2"/>
    <w:rsid w:val="004E13EA"/>
    <w:rsid w:val="004E1F54"/>
    <w:rsid w:val="004E1FB0"/>
    <w:rsid w:val="004E2171"/>
    <w:rsid w:val="004E2550"/>
    <w:rsid w:val="004E4023"/>
    <w:rsid w:val="004E442B"/>
    <w:rsid w:val="004E4612"/>
    <w:rsid w:val="004E47F9"/>
    <w:rsid w:val="004E5D13"/>
    <w:rsid w:val="004E6AD3"/>
    <w:rsid w:val="004E6E3E"/>
    <w:rsid w:val="004E6F7E"/>
    <w:rsid w:val="004E71CB"/>
    <w:rsid w:val="004E7265"/>
    <w:rsid w:val="004F0C1D"/>
    <w:rsid w:val="004F1E4F"/>
    <w:rsid w:val="004F30E1"/>
    <w:rsid w:val="004F33F0"/>
    <w:rsid w:val="004F4FA8"/>
    <w:rsid w:val="004F6FEF"/>
    <w:rsid w:val="004F7943"/>
    <w:rsid w:val="005002B8"/>
    <w:rsid w:val="00500818"/>
    <w:rsid w:val="00501200"/>
    <w:rsid w:val="005020EF"/>
    <w:rsid w:val="0050218B"/>
    <w:rsid w:val="0050224F"/>
    <w:rsid w:val="0050241E"/>
    <w:rsid w:val="005032DE"/>
    <w:rsid w:val="005035B0"/>
    <w:rsid w:val="00503E5F"/>
    <w:rsid w:val="005047B8"/>
    <w:rsid w:val="005053DD"/>
    <w:rsid w:val="005070CC"/>
    <w:rsid w:val="005107DF"/>
    <w:rsid w:val="0051113D"/>
    <w:rsid w:val="005122FE"/>
    <w:rsid w:val="0051270F"/>
    <w:rsid w:val="00512760"/>
    <w:rsid w:val="00512E53"/>
    <w:rsid w:val="0051329C"/>
    <w:rsid w:val="0051416C"/>
    <w:rsid w:val="00514AC9"/>
    <w:rsid w:val="0051508F"/>
    <w:rsid w:val="0051554D"/>
    <w:rsid w:val="00515C55"/>
    <w:rsid w:val="00515ED0"/>
    <w:rsid w:val="0051611C"/>
    <w:rsid w:val="00516502"/>
    <w:rsid w:val="005209A8"/>
    <w:rsid w:val="00521CBD"/>
    <w:rsid w:val="00522200"/>
    <w:rsid w:val="00523142"/>
    <w:rsid w:val="0052470F"/>
    <w:rsid w:val="00524961"/>
    <w:rsid w:val="00524D5E"/>
    <w:rsid w:val="005250EC"/>
    <w:rsid w:val="00525A62"/>
    <w:rsid w:val="00525B54"/>
    <w:rsid w:val="00525FD6"/>
    <w:rsid w:val="005260FE"/>
    <w:rsid w:val="005262D5"/>
    <w:rsid w:val="005265F8"/>
    <w:rsid w:val="0052661B"/>
    <w:rsid w:val="00526F52"/>
    <w:rsid w:val="005273B1"/>
    <w:rsid w:val="00530BB3"/>
    <w:rsid w:val="00530FFF"/>
    <w:rsid w:val="005315A7"/>
    <w:rsid w:val="0053211D"/>
    <w:rsid w:val="005321FB"/>
    <w:rsid w:val="0053254A"/>
    <w:rsid w:val="005328BE"/>
    <w:rsid w:val="005332CF"/>
    <w:rsid w:val="005334CF"/>
    <w:rsid w:val="00533C4A"/>
    <w:rsid w:val="005357BB"/>
    <w:rsid w:val="005377B5"/>
    <w:rsid w:val="005379E7"/>
    <w:rsid w:val="00540094"/>
    <w:rsid w:val="00540C9A"/>
    <w:rsid w:val="0054118B"/>
    <w:rsid w:val="0054132A"/>
    <w:rsid w:val="0054149D"/>
    <w:rsid w:val="005420ED"/>
    <w:rsid w:val="00542A74"/>
    <w:rsid w:val="005448A6"/>
    <w:rsid w:val="00546FB4"/>
    <w:rsid w:val="00547265"/>
    <w:rsid w:val="00547443"/>
    <w:rsid w:val="005505A6"/>
    <w:rsid w:val="005505BF"/>
    <w:rsid w:val="00551B0D"/>
    <w:rsid w:val="0055209A"/>
    <w:rsid w:val="00553286"/>
    <w:rsid w:val="00553E2C"/>
    <w:rsid w:val="0055476C"/>
    <w:rsid w:val="0055505C"/>
    <w:rsid w:val="00557049"/>
    <w:rsid w:val="0055747F"/>
    <w:rsid w:val="00557748"/>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BE"/>
    <w:rsid w:val="00564ED0"/>
    <w:rsid w:val="00565036"/>
    <w:rsid w:val="005651C4"/>
    <w:rsid w:val="00566392"/>
    <w:rsid w:val="00567348"/>
    <w:rsid w:val="00567800"/>
    <w:rsid w:val="00567A52"/>
    <w:rsid w:val="00570722"/>
    <w:rsid w:val="005717E5"/>
    <w:rsid w:val="005717E7"/>
    <w:rsid w:val="0057188A"/>
    <w:rsid w:val="005719A0"/>
    <w:rsid w:val="0057348B"/>
    <w:rsid w:val="0057452E"/>
    <w:rsid w:val="005753B6"/>
    <w:rsid w:val="0057636E"/>
    <w:rsid w:val="005769FF"/>
    <w:rsid w:val="005806D2"/>
    <w:rsid w:val="00580F27"/>
    <w:rsid w:val="00582AF2"/>
    <w:rsid w:val="00583195"/>
    <w:rsid w:val="00583B84"/>
    <w:rsid w:val="00584DCB"/>
    <w:rsid w:val="0058525D"/>
    <w:rsid w:val="00585C84"/>
    <w:rsid w:val="0058714C"/>
    <w:rsid w:val="00587BAC"/>
    <w:rsid w:val="00590788"/>
    <w:rsid w:val="00590792"/>
    <w:rsid w:val="00592FC5"/>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303A"/>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B37"/>
    <w:rsid w:val="005C17C2"/>
    <w:rsid w:val="005C33C1"/>
    <w:rsid w:val="005C384D"/>
    <w:rsid w:val="005C39E0"/>
    <w:rsid w:val="005C3F18"/>
    <w:rsid w:val="005C4DA0"/>
    <w:rsid w:val="005C5BD5"/>
    <w:rsid w:val="005C6C2A"/>
    <w:rsid w:val="005C6D8F"/>
    <w:rsid w:val="005C7060"/>
    <w:rsid w:val="005C7C3F"/>
    <w:rsid w:val="005D0818"/>
    <w:rsid w:val="005D089A"/>
    <w:rsid w:val="005D08AD"/>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0AA"/>
    <w:rsid w:val="005E36FB"/>
    <w:rsid w:val="005E3B81"/>
    <w:rsid w:val="005E4667"/>
    <w:rsid w:val="005E5FE0"/>
    <w:rsid w:val="005E6BBE"/>
    <w:rsid w:val="005F074D"/>
    <w:rsid w:val="005F0E6E"/>
    <w:rsid w:val="005F13F0"/>
    <w:rsid w:val="005F2D7B"/>
    <w:rsid w:val="005F348F"/>
    <w:rsid w:val="005F35B9"/>
    <w:rsid w:val="005F3DEF"/>
    <w:rsid w:val="005F3FEB"/>
    <w:rsid w:val="005F455C"/>
    <w:rsid w:val="005F4815"/>
    <w:rsid w:val="005F5702"/>
    <w:rsid w:val="005F5E8B"/>
    <w:rsid w:val="005F5F2C"/>
    <w:rsid w:val="005F6797"/>
    <w:rsid w:val="005F68D4"/>
    <w:rsid w:val="005F6991"/>
    <w:rsid w:val="005F70E4"/>
    <w:rsid w:val="005F7EBF"/>
    <w:rsid w:val="00600972"/>
    <w:rsid w:val="006015A1"/>
    <w:rsid w:val="006015E1"/>
    <w:rsid w:val="00601B91"/>
    <w:rsid w:val="00601DD0"/>
    <w:rsid w:val="0060200D"/>
    <w:rsid w:val="00602D61"/>
    <w:rsid w:val="006037C3"/>
    <w:rsid w:val="00603E31"/>
    <w:rsid w:val="006041B7"/>
    <w:rsid w:val="0060473F"/>
    <w:rsid w:val="00605BD7"/>
    <w:rsid w:val="00605D03"/>
    <w:rsid w:val="00607C46"/>
    <w:rsid w:val="00610270"/>
    <w:rsid w:val="00610603"/>
    <w:rsid w:val="00611746"/>
    <w:rsid w:val="006121AD"/>
    <w:rsid w:val="00612434"/>
    <w:rsid w:val="00612CE6"/>
    <w:rsid w:val="00612D03"/>
    <w:rsid w:val="00612EDD"/>
    <w:rsid w:val="00614A7B"/>
    <w:rsid w:val="006158E4"/>
    <w:rsid w:val="006158FB"/>
    <w:rsid w:val="00615C08"/>
    <w:rsid w:val="00615D13"/>
    <w:rsid w:val="00616A72"/>
    <w:rsid w:val="0061733E"/>
    <w:rsid w:val="0061741C"/>
    <w:rsid w:val="006207BC"/>
    <w:rsid w:val="00621335"/>
    <w:rsid w:val="0062150E"/>
    <w:rsid w:val="006226BA"/>
    <w:rsid w:val="0062324B"/>
    <w:rsid w:val="006237C6"/>
    <w:rsid w:val="00623F37"/>
    <w:rsid w:val="00623F56"/>
    <w:rsid w:val="006242E9"/>
    <w:rsid w:val="006250F6"/>
    <w:rsid w:val="006258F1"/>
    <w:rsid w:val="00626341"/>
    <w:rsid w:val="00626BBC"/>
    <w:rsid w:val="006274B9"/>
    <w:rsid w:val="00627589"/>
    <w:rsid w:val="00627808"/>
    <w:rsid w:val="0062788C"/>
    <w:rsid w:val="00627CD4"/>
    <w:rsid w:val="00630DE9"/>
    <w:rsid w:val="00630F03"/>
    <w:rsid w:val="00631E78"/>
    <w:rsid w:val="00632B0E"/>
    <w:rsid w:val="00633526"/>
    <w:rsid w:val="0063491E"/>
    <w:rsid w:val="006349FB"/>
    <w:rsid w:val="00634E47"/>
    <w:rsid w:val="00635013"/>
    <w:rsid w:val="00635443"/>
    <w:rsid w:val="0063557A"/>
    <w:rsid w:val="00636198"/>
    <w:rsid w:val="00636208"/>
    <w:rsid w:val="00636500"/>
    <w:rsid w:val="00640399"/>
    <w:rsid w:val="00640BD0"/>
    <w:rsid w:val="00640DBD"/>
    <w:rsid w:val="00642683"/>
    <w:rsid w:val="006428F6"/>
    <w:rsid w:val="0064351F"/>
    <w:rsid w:val="00643C6F"/>
    <w:rsid w:val="006440AA"/>
    <w:rsid w:val="006446AC"/>
    <w:rsid w:val="00645DF8"/>
    <w:rsid w:val="006460FF"/>
    <w:rsid w:val="00646974"/>
    <w:rsid w:val="00650934"/>
    <w:rsid w:val="006512AF"/>
    <w:rsid w:val="00651301"/>
    <w:rsid w:val="00651E2B"/>
    <w:rsid w:val="00653069"/>
    <w:rsid w:val="00653500"/>
    <w:rsid w:val="0065354D"/>
    <w:rsid w:val="00653A37"/>
    <w:rsid w:val="006541EB"/>
    <w:rsid w:val="006545F9"/>
    <w:rsid w:val="00655252"/>
    <w:rsid w:val="006553EF"/>
    <w:rsid w:val="00655449"/>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38"/>
    <w:rsid w:val="0067544C"/>
    <w:rsid w:val="00676BA9"/>
    <w:rsid w:val="00680281"/>
    <w:rsid w:val="00681038"/>
    <w:rsid w:val="00681CDE"/>
    <w:rsid w:val="006824FC"/>
    <w:rsid w:val="006832FF"/>
    <w:rsid w:val="0068448B"/>
    <w:rsid w:val="006853B3"/>
    <w:rsid w:val="00685C49"/>
    <w:rsid w:val="00686DBB"/>
    <w:rsid w:val="00687997"/>
    <w:rsid w:val="00687E47"/>
    <w:rsid w:val="0069058D"/>
    <w:rsid w:val="00691B48"/>
    <w:rsid w:val="00692103"/>
    <w:rsid w:val="00693D98"/>
    <w:rsid w:val="00694911"/>
    <w:rsid w:val="00695223"/>
    <w:rsid w:val="00696EED"/>
    <w:rsid w:val="00696F73"/>
    <w:rsid w:val="006978CF"/>
    <w:rsid w:val="00697ADF"/>
    <w:rsid w:val="006A2889"/>
    <w:rsid w:val="006A310C"/>
    <w:rsid w:val="006A4AF7"/>
    <w:rsid w:val="006A50A4"/>
    <w:rsid w:val="006A58FD"/>
    <w:rsid w:val="006A5A22"/>
    <w:rsid w:val="006A6750"/>
    <w:rsid w:val="006A675A"/>
    <w:rsid w:val="006A7476"/>
    <w:rsid w:val="006B257C"/>
    <w:rsid w:val="006B3FBF"/>
    <w:rsid w:val="006B45D2"/>
    <w:rsid w:val="006B4773"/>
    <w:rsid w:val="006B4B0E"/>
    <w:rsid w:val="006B4B1B"/>
    <w:rsid w:val="006B4DA5"/>
    <w:rsid w:val="006B5492"/>
    <w:rsid w:val="006B5692"/>
    <w:rsid w:val="006B56F2"/>
    <w:rsid w:val="006B5CC8"/>
    <w:rsid w:val="006B64E0"/>
    <w:rsid w:val="006B6D69"/>
    <w:rsid w:val="006C01D4"/>
    <w:rsid w:val="006C176F"/>
    <w:rsid w:val="006C1CEA"/>
    <w:rsid w:val="006C2CBB"/>
    <w:rsid w:val="006C2ED7"/>
    <w:rsid w:val="006C30A2"/>
    <w:rsid w:val="006C4A69"/>
    <w:rsid w:val="006C613D"/>
    <w:rsid w:val="006C6272"/>
    <w:rsid w:val="006C63B5"/>
    <w:rsid w:val="006C6B7B"/>
    <w:rsid w:val="006D0022"/>
    <w:rsid w:val="006D2363"/>
    <w:rsid w:val="006D3202"/>
    <w:rsid w:val="006D3C8B"/>
    <w:rsid w:val="006D463E"/>
    <w:rsid w:val="006D5013"/>
    <w:rsid w:val="006D5627"/>
    <w:rsid w:val="006D5727"/>
    <w:rsid w:val="006D6694"/>
    <w:rsid w:val="006D757C"/>
    <w:rsid w:val="006E02D5"/>
    <w:rsid w:val="006E04DD"/>
    <w:rsid w:val="006E0B40"/>
    <w:rsid w:val="006E28D7"/>
    <w:rsid w:val="006E2957"/>
    <w:rsid w:val="006E533D"/>
    <w:rsid w:val="006E5728"/>
    <w:rsid w:val="006E611B"/>
    <w:rsid w:val="006E6783"/>
    <w:rsid w:val="006E6883"/>
    <w:rsid w:val="006E75C7"/>
    <w:rsid w:val="006E7679"/>
    <w:rsid w:val="006F00B0"/>
    <w:rsid w:val="006F2F71"/>
    <w:rsid w:val="006F5A0F"/>
    <w:rsid w:val="006F61E0"/>
    <w:rsid w:val="006F631C"/>
    <w:rsid w:val="006F66D2"/>
    <w:rsid w:val="006F6DAA"/>
    <w:rsid w:val="006F7115"/>
    <w:rsid w:val="006F7E0A"/>
    <w:rsid w:val="0070049C"/>
    <w:rsid w:val="007022FB"/>
    <w:rsid w:val="0070256E"/>
    <w:rsid w:val="00702FDC"/>
    <w:rsid w:val="00703132"/>
    <w:rsid w:val="00703430"/>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27575"/>
    <w:rsid w:val="00730690"/>
    <w:rsid w:val="007317B5"/>
    <w:rsid w:val="0073210C"/>
    <w:rsid w:val="0073238A"/>
    <w:rsid w:val="00733758"/>
    <w:rsid w:val="00734BBA"/>
    <w:rsid w:val="00735388"/>
    <w:rsid w:val="00735E40"/>
    <w:rsid w:val="0073602A"/>
    <w:rsid w:val="007360EC"/>
    <w:rsid w:val="00736EA4"/>
    <w:rsid w:val="0073711D"/>
    <w:rsid w:val="0073778F"/>
    <w:rsid w:val="00740A6E"/>
    <w:rsid w:val="00741558"/>
    <w:rsid w:val="007422EF"/>
    <w:rsid w:val="00742F8F"/>
    <w:rsid w:val="00743205"/>
    <w:rsid w:val="0074401D"/>
    <w:rsid w:val="0074429A"/>
    <w:rsid w:val="00744D22"/>
    <w:rsid w:val="00745110"/>
    <w:rsid w:val="007451DC"/>
    <w:rsid w:val="007457DF"/>
    <w:rsid w:val="00746011"/>
    <w:rsid w:val="00747175"/>
    <w:rsid w:val="0074743B"/>
    <w:rsid w:val="00747663"/>
    <w:rsid w:val="00747A97"/>
    <w:rsid w:val="00751799"/>
    <w:rsid w:val="00751EA6"/>
    <w:rsid w:val="0075257E"/>
    <w:rsid w:val="007538D2"/>
    <w:rsid w:val="00753948"/>
    <w:rsid w:val="00753FD1"/>
    <w:rsid w:val="00754003"/>
    <w:rsid w:val="00754F0F"/>
    <w:rsid w:val="00754F7E"/>
    <w:rsid w:val="007552F1"/>
    <w:rsid w:val="00755F3B"/>
    <w:rsid w:val="007560A1"/>
    <w:rsid w:val="007566CB"/>
    <w:rsid w:val="00757947"/>
    <w:rsid w:val="00760D00"/>
    <w:rsid w:val="007627E4"/>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5E7C"/>
    <w:rsid w:val="007763E1"/>
    <w:rsid w:val="00776C06"/>
    <w:rsid w:val="00777670"/>
    <w:rsid w:val="007777B2"/>
    <w:rsid w:val="007815E7"/>
    <w:rsid w:val="00782A82"/>
    <w:rsid w:val="00782BF8"/>
    <w:rsid w:val="007834AA"/>
    <w:rsid w:val="00783536"/>
    <w:rsid w:val="00783C19"/>
    <w:rsid w:val="00783C28"/>
    <w:rsid w:val="00784DB2"/>
    <w:rsid w:val="00785312"/>
    <w:rsid w:val="00785F17"/>
    <w:rsid w:val="007860B6"/>
    <w:rsid w:val="00786C43"/>
    <w:rsid w:val="007872CE"/>
    <w:rsid w:val="00787DC2"/>
    <w:rsid w:val="0079007C"/>
    <w:rsid w:val="00790838"/>
    <w:rsid w:val="007909D9"/>
    <w:rsid w:val="00790D67"/>
    <w:rsid w:val="00790FAD"/>
    <w:rsid w:val="007912DE"/>
    <w:rsid w:val="00791E5B"/>
    <w:rsid w:val="00791FC9"/>
    <w:rsid w:val="007942A9"/>
    <w:rsid w:val="0079488E"/>
    <w:rsid w:val="007948D0"/>
    <w:rsid w:val="007976F5"/>
    <w:rsid w:val="007A059A"/>
    <w:rsid w:val="007A07C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3ED1"/>
    <w:rsid w:val="007D41C0"/>
    <w:rsid w:val="007D45B7"/>
    <w:rsid w:val="007D4AB7"/>
    <w:rsid w:val="007D53F8"/>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6B9F"/>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BAD"/>
    <w:rsid w:val="00805DB0"/>
    <w:rsid w:val="00806044"/>
    <w:rsid w:val="0080670F"/>
    <w:rsid w:val="00807B75"/>
    <w:rsid w:val="00807F80"/>
    <w:rsid w:val="00810237"/>
    <w:rsid w:val="0081027E"/>
    <w:rsid w:val="00810AF3"/>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6860"/>
    <w:rsid w:val="00837056"/>
    <w:rsid w:val="00837911"/>
    <w:rsid w:val="008401C2"/>
    <w:rsid w:val="008409D4"/>
    <w:rsid w:val="00840BEE"/>
    <w:rsid w:val="0084174D"/>
    <w:rsid w:val="008417FF"/>
    <w:rsid w:val="00841A89"/>
    <w:rsid w:val="00841A95"/>
    <w:rsid w:val="00841D69"/>
    <w:rsid w:val="00841F69"/>
    <w:rsid w:val="0084284F"/>
    <w:rsid w:val="008429BA"/>
    <w:rsid w:val="00842B03"/>
    <w:rsid w:val="00842B08"/>
    <w:rsid w:val="00845AD5"/>
    <w:rsid w:val="00846788"/>
    <w:rsid w:val="008475C6"/>
    <w:rsid w:val="00850BF5"/>
    <w:rsid w:val="00851498"/>
    <w:rsid w:val="00851768"/>
    <w:rsid w:val="00852F58"/>
    <w:rsid w:val="008563C3"/>
    <w:rsid w:val="008576A8"/>
    <w:rsid w:val="00857DE3"/>
    <w:rsid w:val="00860F5E"/>
    <w:rsid w:val="00861205"/>
    <w:rsid w:val="00861C17"/>
    <w:rsid w:val="00861F49"/>
    <w:rsid w:val="0086202D"/>
    <w:rsid w:val="008638DF"/>
    <w:rsid w:val="00863A22"/>
    <w:rsid w:val="00863DB7"/>
    <w:rsid w:val="00864390"/>
    <w:rsid w:val="008643DD"/>
    <w:rsid w:val="008644B7"/>
    <w:rsid w:val="008646D3"/>
    <w:rsid w:val="008656E1"/>
    <w:rsid w:val="00867026"/>
    <w:rsid w:val="0086727C"/>
    <w:rsid w:val="00867806"/>
    <w:rsid w:val="008678E4"/>
    <w:rsid w:val="00867DDC"/>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3008"/>
    <w:rsid w:val="00883FCC"/>
    <w:rsid w:val="00884109"/>
    <w:rsid w:val="00884B13"/>
    <w:rsid w:val="00886FF6"/>
    <w:rsid w:val="00887B5D"/>
    <w:rsid w:val="008930CD"/>
    <w:rsid w:val="008931B4"/>
    <w:rsid w:val="0089331B"/>
    <w:rsid w:val="008933BC"/>
    <w:rsid w:val="00893C2B"/>
    <w:rsid w:val="008969D4"/>
    <w:rsid w:val="00896F68"/>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080"/>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453A"/>
    <w:rsid w:val="008C5210"/>
    <w:rsid w:val="008C5433"/>
    <w:rsid w:val="008C5658"/>
    <w:rsid w:val="008C6767"/>
    <w:rsid w:val="008C6C05"/>
    <w:rsid w:val="008C6D60"/>
    <w:rsid w:val="008C6ECD"/>
    <w:rsid w:val="008C7B15"/>
    <w:rsid w:val="008D07EC"/>
    <w:rsid w:val="008D1798"/>
    <w:rsid w:val="008D1BBE"/>
    <w:rsid w:val="008D1EC4"/>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1C95"/>
    <w:rsid w:val="008F2477"/>
    <w:rsid w:val="008F2C51"/>
    <w:rsid w:val="008F32D0"/>
    <w:rsid w:val="008F34D6"/>
    <w:rsid w:val="008F35AA"/>
    <w:rsid w:val="008F38C8"/>
    <w:rsid w:val="008F4D52"/>
    <w:rsid w:val="008F52B3"/>
    <w:rsid w:val="008F5556"/>
    <w:rsid w:val="008F6A15"/>
    <w:rsid w:val="008F6D6B"/>
    <w:rsid w:val="008F717C"/>
    <w:rsid w:val="008F7226"/>
    <w:rsid w:val="008F749E"/>
    <w:rsid w:val="008F7BC1"/>
    <w:rsid w:val="009003B1"/>
    <w:rsid w:val="00901552"/>
    <w:rsid w:val="00901759"/>
    <w:rsid w:val="00901FB3"/>
    <w:rsid w:val="009032BE"/>
    <w:rsid w:val="009038DF"/>
    <w:rsid w:val="00903CA1"/>
    <w:rsid w:val="00903F2F"/>
    <w:rsid w:val="0090467B"/>
    <w:rsid w:val="00904BC4"/>
    <w:rsid w:val="0090532E"/>
    <w:rsid w:val="00905E5B"/>
    <w:rsid w:val="00907F23"/>
    <w:rsid w:val="0091024A"/>
    <w:rsid w:val="0091118A"/>
    <w:rsid w:val="009122A7"/>
    <w:rsid w:val="0091235E"/>
    <w:rsid w:val="00912795"/>
    <w:rsid w:val="00913924"/>
    <w:rsid w:val="00913EE3"/>
    <w:rsid w:val="009149A2"/>
    <w:rsid w:val="00914D3F"/>
    <w:rsid w:val="0091557F"/>
    <w:rsid w:val="00915891"/>
    <w:rsid w:val="0091615C"/>
    <w:rsid w:val="00916A53"/>
    <w:rsid w:val="00916CA4"/>
    <w:rsid w:val="00917759"/>
    <w:rsid w:val="0092026D"/>
    <w:rsid w:val="00920619"/>
    <w:rsid w:val="009207CE"/>
    <w:rsid w:val="00920A13"/>
    <w:rsid w:val="00920DF2"/>
    <w:rsid w:val="0092370B"/>
    <w:rsid w:val="00923A02"/>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67A"/>
    <w:rsid w:val="009425A7"/>
    <w:rsid w:val="00942B80"/>
    <w:rsid w:val="00942BCA"/>
    <w:rsid w:val="009442A7"/>
    <w:rsid w:val="00944521"/>
    <w:rsid w:val="0094510F"/>
    <w:rsid w:val="00945C66"/>
    <w:rsid w:val="0094637F"/>
    <w:rsid w:val="00946582"/>
    <w:rsid w:val="00946722"/>
    <w:rsid w:val="009502F5"/>
    <w:rsid w:val="0095075F"/>
    <w:rsid w:val="0095251F"/>
    <w:rsid w:val="00952FEB"/>
    <w:rsid w:val="00953190"/>
    <w:rsid w:val="00954A8F"/>
    <w:rsid w:val="00955F2F"/>
    <w:rsid w:val="00956322"/>
    <w:rsid w:val="00956A4E"/>
    <w:rsid w:val="00956AB5"/>
    <w:rsid w:val="00956D47"/>
    <w:rsid w:val="00957893"/>
    <w:rsid w:val="00960A92"/>
    <w:rsid w:val="00961502"/>
    <w:rsid w:val="0096248C"/>
    <w:rsid w:val="00963009"/>
    <w:rsid w:val="0096353F"/>
    <w:rsid w:val="009639C8"/>
    <w:rsid w:val="00963E07"/>
    <w:rsid w:val="009657AE"/>
    <w:rsid w:val="00965894"/>
    <w:rsid w:val="00966C6A"/>
    <w:rsid w:val="009670AC"/>
    <w:rsid w:val="00967382"/>
    <w:rsid w:val="009700A8"/>
    <w:rsid w:val="00970BA8"/>
    <w:rsid w:val="00971170"/>
    <w:rsid w:val="009716FC"/>
    <w:rsid w:val="00971D98"/>
    <w:rsid w:val="00974B39"/>
    <w:rsid w:val="0097609B"/>
    <w:rsid w:val="009773F1"/>
    <w:rsid w:val="00980167"/>
    <w:rsid w:val="00980D68"/>
    <w:rsid w:val="00982D52"/>
    <w:rsid w:val="00983A43"/>
    <w:rsid w:val="009841CD"/>
    <w:rsid w:val="009855D4"/>
    <w:rsid w:val="00985A84"/>
    <w:rsid w:val="00985F55"/>
    <w:rsid w:val="00986CE1"/>
    <w:rsid w:val="00986FE3"/>
    <w:rsid w:val="009875D0"/>
    <w:rsid w:val="009879B2"/>
    <w:rsid w:val="00987DE7"/>
    <w:rsid w:val="009910A4"/>
    <w:rsid w:val="0099195E"/>
    <w:rsid w:val="009921F1"/>
    <w:rsid w:val="0099297C"/>
    <w:rsid w:val="00993376"/>
    <w:rsid w:val="0099360B"/>
    <w:rsid w:val="00993EC5"/>
    <w:rsid w:val="00995E3B"/>
    <w:rsid w:val="00995FEE"/>
    <w:rsid w:val="00996076"/>
    <w:rsid w:val="009978CF"/>
    <w:rsid w:val="00997E87"/>
    <w:rsid w:val="009A0886"/>
    <w:rsid w:val="009A17AA"/>
    <w:rsid w:val="009A180D"/>
    <w:rsid w:val="009A3E39"/>
    <w:rsid w:val="009A43BF"/>
    <w:rsid w:val="009A5DF2"/>
    <w:rsid w:val="009A6283"/>
    <w:rsid w:val="009A7C42"/>
    <w:rsid w:val="009A7D11"/>
    <w:rsid w:val="009B002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891"/>
    <w:rsid w:val="009C5AA9"/>
    <w:rsid w:val="009C5E4E"/>
    <w:rsid w:val="009C621B"/>
    <w:rsid w:val="009C622E"/>
    <w:rsid w:val="009C658D"/>
    <w:rsid w:val="009C69A4"/>
    <w:rsid w:val="009C6C1E"/>
    <w:rsid w:val="009C74E3"/>
    <w:rsid w:val="009C7560"/>
    <w:rsid w:val="009C7A2D"/>
    <w:rsid w:val="009C7D51"/>
    <w:rsid w:val="009C7DED"/>
    <w:rsid w:val="009D02CC"/>
    <w:rsid w:val="009D08A3"/>
    <w:rsid w:val="009D0DC5"/>
    <w:rsid w:val="009D0EE0"/>
    <w:rsid w:val="009D1038"/>
    <w:rsid w:val="009D184C"/>
    <w:rsid w:val="009D2965"/>
    <w:rsid w:val="009D2E5C"/>
    <w:rsid w:val="009D2F4F"/>
    <w:rsid w:val="009D432C"/>
    <w:rsid w:val="009D54AC"/>
    <w:rsid w:val="009D5DB6"/>
    <w:rsid w:val="009D7294"/>
    <w:rsid w:val="009D779F"/>
    <w:rsid w:val="009E002E"/>
    <w:rsid w:val="009E01BB"/>
    <w:rsid w:val="009E13DC"/>
    <w:rsid w:val="009E1FFB"/>
    <w:rsid w:val="009E20B7"/>
    <w:rsid w:val="009E2403"/>
    <w:rsid w:val="009E2FBA"/>
    <w:rsid w:val="009E43D5"/>
    <w:rsid w:val="009E46BC"/>
    <w:rsid w:val="009E4CDE"/>
    <w:rsid w:val="009F0B9E"/>
    <w:rsid w:val="009F14B0"/>
    <w:rsid w:val="009F19EF"/>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5EA"/>
    <w:rsid w:val="00A00765"/>
    <w:rsid w:val="00A01788"/>
    <w:rsid w:val="00A017D5"/>
    <w:rsid w:val="00A01AE9"/>
    <w:rsid w:val="00A01B3A"/>
    <w:rsid w:val="00A0213A"/>
    <w:rsid w:val="00A02524"/>
    <w:rsid w:val="00A0430F"/>
    <w:rsid w:val="00A04ACA"/>
    <w:rsid w:val="00A04BBB"/>
    <w:rsid w:val="00A04FBE"/>
    <w:rsid w:val="00A059A6"/>
    <w:rsid w:val="00A05D84"/>
    <w:rsid w:val="00A0621B"/>
    <w:rsid w:val="00A065A2"/>
    <w:rsid w:val="00A106E7"/>
    <w:rsid w:val="00A10FCA"/>
    <w:rsid w:val="00A113C1"/>
    <w:rsid w:val="00A130D3"/>
    <w:rsid w:val="00A13D43"/>
    <w:rsid w:val="00A13EAF"/>
    <w:rsid w:val="00A142F5"/>
    <w:rsid w:val="00A147C9"/>
    <w:rsid w:val="00A14833"/>
    <w:rsid w:val="00A15D0D"/>
    <w:rsid w:val="00A17967"/>
    <w:rsid w:val="00A17F30"/>
    <w:rsid w:val="00A215B6"/>
    <w:rsid w:val="00A23140"/>
    <w:rsid w:val="00A23B71"/>
    <w:rsid w:val="00A24315"/>
    <w:rsid w:val="00A25751"/>
    <w:rsid w:val="00A2600D"/>
    <w:rsid w:val="00A2646F"/>
    <w:rsid w:val="00A26794"/>
    <w:rsid w:val="00A26F11"/>
    <w:rsid w:val="00A27446"/>
    <w:rsid w:val="00A27846"/>
    <w:rsid w:val="00A32BE9"/>
    <w:rsid w:val="00A33366"/>
    <w:rsid w:val="00A33684"/>
    <w:rsid w:val="00A35ECE"/>
    <w:rsid w:val="00A36187"/>
    <w:rsid w:val="00A3699B"/>
    <w:rsid w:val="00A36D58"/>
    <w:rsid w:val="00A37941"/>
    <w:rsid w:val="00A37E2A"/>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5DBC"/>
    <w:rsid w:val="00A6707D"/>
    <w:rsid w:val="00A676BC"/>
    <w:rsid w:val="00A71A81"/>
    <w:rsid w:val="00A71BA0"/>
    <w:rsid w:val="00A71EDB"/>
    <w:rsid w:val="00A728AD"/>
    <w:rsid w:val="00A73BF7"/>
    <w:rsid w:val="00A74175"/>
    <w:rsid w:val="00A744AD"/>
    <w:rsid w:val="00A747AC"/>
    <w:rsid w:val="00A74B22"/>
    <w:rsid w:val="00A74F6B"/>
    <w:rsid w:val="00A75A5C"/>
    <w:rsid w:val="00A76F66"/>
    <w:rsid w:val="00A77900"/>
    <w:rsid w:val="00A8071F"/>
    <w:rsid w:val="00A80AC5"/>
    <w:rsid w:val="00A80C02"/>
    <w:rsid w:val="00A80F4D"/>
    <w:rsid w:val="00A81AA2"/>
    <w:rsid w:val="00A81D6E"/>
    <w:rsid w:val="00A81FB7"/>
    <w:rsid w:val="00A824F6"/>
    <w:rsid w:val="00A827A8"/>
    <w:rsid w:val="00A829C4"/>
    <w:rsid w:val="00A83F3F"/>
    <w:rsid w:val="00A865DA"/>
    <w:rsid w:val="00A91483"/>
    <w:rsid w:val="00A92611"/>
    <w:rsid w:val="00A934E0"/>
    <w:rsid w:val="00A936F0"/>
    <w:rsid w:val="00A94866"/>
    <w:rsid w:val="00A96450"/>
    <w:rsid w:val="00A96630"/>
    <w:rsid w:val="00A97192"/>
    <w:rsid w:val="00A975A5"/>
    <w:rsid w:val="00A97EF0"/>
    <w:rsid w:val="00AA1198"/>
    <w:rsid w:val="00AA2718"/>
    <w:rsid w:val="00AA29DF"/>
    <w:rsid w:val="00AA3178"/>
    <w:rsid w:val="00AA362E"/>
    <w:rsid w:val="00AA409B"/>
    <w:rsid w:val="00AA494A"/>
    <w:rsid w:val="00AA4FAA"/>
    <w:rsid w:val="00AA52E1"/>
    <w:rsid w:val="00AA62D6"/>
    <w:rsid w:val="00AA66DF"/>
    <w:rsid w:val="00AA6796"/>
    <w:rsid w:val="00AA6BBB"/>
    <w:rsid w:val="00AA78B2"/>
    <w:rsid w:val="00AA7C0D"/>
    <w:rsid w:val="00AA7DD1"/>
    <w:rsid w:val="00AB1717"/>
    <w:rsid w:val="00AB1754"/>
    <w:rsid w:val="00AB2DB9"/>
    <w:rsid w:val="00AB2E78"/>
    <w:rsid w:val="00AB3B35"/>
    <w:rsid w:val="00AB4369"/>
    <w:rsid w:val="00AB5541"/>
    <w:rsid w:val="00AB5657"/>
    <w:rsid w:val="00AB7367"/>
    <w:rsid w:val="00AB7730"/>
    <w:rsid w:val="00AC086D"/>
    <w:rsid w:val="00AC1757"/>
    <w:rsid w:val="00AC2788"/>
    <w:rsid w:val="00AC2A50"/>
    <w:rsid w:val="00AC32A3"/>
    <w:rsid w:val="00AC33AE"/>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4A5D"/>
    <w:rsid w:val="00AD5069"/>
    <w:rsid w:val="00AD51F7"/>
    <w:rsid w:val="00AD56F4"/>
    <w:rsid w:val="00AD5DD1"/>
    <w:rsid w:val="00AD6515"/>
    <w:rsid w:val="00AD7D83"/>
    <w:rsid w:val="00AE110B"/>
    <w:rsid w:val="00AE1244"/>
    <w:rsid w:val="00AE1C5F"/>
    <w:rsid w:val="00AE2B70"/>
    <w:rsid w:val="00AE3439"/>
    <w:rsid w:val="00AE3DB1"/>
    <w:rsid w:val="00AE422D"/>
    <w:rsid w:val="00AE4562"/>
    <w:rsid w:val="00AE55E5"/>
    <w:rsid w:val="00AE60D1"/>
    <w:rsid w:val="00AE6260"/>
    <w:rsid w:val="00AE6D44"/>
    <w:rsid w:val="00AF0554"/>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544"/>
    <w:rsid w:val="00B16562"/>
    <w:rsid w:val="00B176FD"/>
    <w:rsid w:val="00B17CED"/>
    <w:rsid w:val="00B17DBA"/>
    <w:rsid w:val="00B209EE"/>
    <w:rsid w:val="00B210DB"/>
    <w:rsid w:val="00B21AC5"/>
    <w:rsid w:val="00B21EFA"/>
    <w:rsid w:val="00B22B4A"/>
    <w:rsid w:val="00B236C4"/>
    <w:rsid w:val="00B24214"/>
    <w:rsid w:val="00B2459A"/>
    <w:rsid w:val="00B252D4"/>
    <w:rsid w:val="00B2772C"/>
    <w:rsid w:val="00B27D89"/>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30CB"/>
    <w:rsid w:val="00B43795"/>
    <w:rsid w:val="00B438B8"/>
    <w:rsid w:val="00B439B3"/>
    <w:rsid w:val="00B44F30"/>
    <w:rsid w:val="00B4694C"/>
    <w:rsid w:val="00B4698A"/>
    <w:rsid w:val="00B47C05"/>
    <w:rsid w:val="00B50760"/>
    <w:rsid w:val="00B508A6"/>
    <w:rsid w:val="00B5221E"/>
    <w:rsid w:val="00B522AC"/>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664C"/>
    <w:rsid w:val="00B66658"/>
    <w:rsid w:val="00B6691C"/>
    <w:rsid w:val="00B712C7"/>
    <w:rsid w:val="00B71390"/>
    <w:rsid w:val="00B71986"/>
    <w:rsid w:val="00B71B06"/>
    <w:rsid w:val="00B72BAC"/>
    <w:rsid w:val="00B741D0"/>
    <w:rsid w:val="00B7494D"/>
    <w:rsid w:val="00B74A54"/>
    <w:rsid w:val="00B7560A"/>
    <w:rsid w:val="00B7574D"/>
    <w:rsid w:val="00B75AF1"/>
    <w:rsid w:val="00B7632D"/>
    <w:rsid w:val="00B76501"/>
    <w:rsid w:val="00B76E1D"/>
    <w:rsid w:val="00B76FA2"/>
    <w:rsid w:val="00B772DE"/>
    <w:rsid w:val="00B80EB2"/>
    <w:rsid w:val="00B81AB3"/>
    <w:rsid w:val="00B81E4A"/>
    <w:rsid w:val="00B83109"/>
    <w:rsid w:val="00B83AF3"/>
    <w:rsid w:val="00B84FAD"/>
    <w:rsid w:val="00B8671F"/>
    <w:rsid w:val="00B867A0"/>
    <w:rsid w:val="00B87FE9"/>
    <w:rsid w:val="00B903E0"/>
    <w:rsid w:val="00B9137D"/>
    <w:rsid w:val="00B91FB8"/>
    <w:rsid w:val="00B9241A"/>
    <w:rsid w:val="00B937E7"/>
    <w:rsid w:val="00B9380D"/>
    <w:rsid w:val="00B93A46"/>
    <w:rsid w:val="00B946B2"/>
    <w:rsid w:val="00B949F5"/>
    <w:rsid w:val="00B95A24"/>
    <w:rsid w:val="00B9652B"/>
    <w:rsid w:val="00B9680A"/>
    <w:rsid w:val="00B970B0"/>
    <w:rsid w:val="00B9743E"/>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255"/>
    <w:rsid w:val="00BE1858"/>
    <w:rsid w:val="00BE3A8E"/>
    <w:rsid w:val="00BE3B73"/>
    <w:rsid w:val="00BE3C0E"/>
    <w:rsid w:val="00BE4840"/>
    <w:rsid w:val="00BE4D50"/>
    <w:rsid w:val="00BE4F69"/>
    <w:rsid w:val="00BE598F"/>
    <w:rsid w:val="00BE65AB"/>
    <w:rsid w:val="00BE7C72"/>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4067"/>
    <w:rsid w:val="00C0477F"/>
    <w:rsid w:val="00C04FFE"/>
    <w:rsid w:val="00C06CA3"/>
    <w:rsid w:val="00C07177"/>
    <w:rsid w:val="00C075EF"/>
    <w:rsid w:val="00C07985"/>
    <w:rsid w:val="00C07B07"/>
    <w:rsid w:val="00C1075E"/>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5301"/>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C5E"/>
    <w:rsid w:val="00C42D64"/>
    <w:rsid w:val="00C468E9"/>
    <w:rsid w:val="00C47CE7"/>
    <w:rsid w:val="00C51079"/>
    <w:rsid w:val="00C511EF"/>
    <w:rsid w:val="00C515B6"/>
    <w:rsid w:val="00C52086"/>
    <w:rsid w:val="00C5255B"/>
    <w:rsid w:val="00C53501"/>
    <w:rsid w:val="00C5394B"/>
    <w:rsid w:val="00C53EB5"/>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5204"/>
    <w:rsid w:val="00C7573C"/>
    <w:rsid w:val="00C75E83"/>
    <w:rsid w:val="00C7706C"/>
    <w:rsid w:val="00C77938"/>
    <w:rsid w:val="00C800FE"/>
    <w:rsid w:val="00C8106D"/>
    <w:rsid w:val="00C832AB"/>
    <w:rsid w:val="00C83859"/>
    <w:rsid w:val="00C83FE2"/>
    <w:rsid w:val="00C84434"/>
    <w:rsid w:val="00C8502B"/>
    <w:rsid w:val="00C85777"/>
    <w:rsid w:val="00C86519"/>
    <w:rsid w:val="00C86934"/>
    <w:rsid w:val="00C86B2A"/>
    <w:rsid w:val="00C87E49"/>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406"/>
    <w:rsid w:val="00C97016"/>
    <w:rsid w:val="00C970BE"/>
    <w:rsid w:val="00C970C8"/>
    <w:rsid w:val="00CA02E5"/>
    <w:rsid w:val="00CA05C0"/>
    <w:rsid w:val="00CA2740"/>
    <w:rsid w:val="00CA311A"/>
    <w:rsid w:val="00CA39D0"/>
    <w:rsid w:val="00CA3A3B"/>
    <w:rsid w:val="00CA47CB"/>
    <w:rsid w:val="00CA5166"/>
    <w:rsid w:val="00CB07D6"/>
    <w:rsid w:val="00CB0BC6"/>
    <w:rsid w:val="00CB1BFC"/>
    <w:rsid w:val="00CB1C73"/>
    <w:rsid w:val="00CB21ED"/>
    <w:rsid w:val="00CB3183"/>
    <w:rsid w:val="00CB3E24"/>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3B4A"/>
    <w:rsid w:val="00CD46EA"/>
    <w:rsid w:val="00CD4A66"/>
    <w:rsid w:val="00CD511C"/>
    <w:rsid w:val="00CD5ADC"/>
    <w:rsid w:val="00CD5F1C"/>
    <w:rsid w:val="00CD6F81"/>
    <w:rsid w:val="00CD73FF"/>
    <w:rsid w:val="00CE0A3E"/>
    <w:rsid w:val="00CE0B64"/>
    <w:rsid w:val="00CE1414"/>
    <w:rsid w:val="00CE1DD9"/>
    <w:rsid w:val="00CE275A"/>
    <w:rsid w:val="00CE2A25"/>
    <w:rsid w:val="00CE3247"/>
    <w:rsid w:val="00CE498D"/>
    <w:rsid w:val="00CE4A17"/>
    <w:rsid w:val="00CE50DA"/>
    <w:rsid w:val="00CE5A18"/>
    <w:rsid w:val="00CE6713"/>
    <w:rsid w:val="00CE7939"/>
    <w:rsid w:val="00CE7B38"/>
    <w:rsid w:val="00CF06D5"/>
    <w:rsid w:val="00CF0A7B"/>
    <w:rsid w:val="00CF1D08"/>
    <w:rsid w:val="00CF1D58"/>
    <w:rsid w:val="00CF2677"/>
    <w:rsid w:val="00CF2CB6"/>
    <w:rsid w:val="00CF382B"/>
    <w:rsid w:val="00CF63E5"/>
    <w:rsid w:val="00CF66FF"/>
    <w:rsid w:val="00CF705D"/>
    <w:rsid w:val="00CF74E0"/>
    <w:rsid w:val="00CF7B33"/>
    <w:rsid w:val="00CF7DEB"/>
    <w:rsid w:val="00D01574"/>
    <w:rsid w:val="00D021AA"/>
    <w:rsid w:val="00D0274C"/>
    <w:rsid w:val="00D029A4"/>
    <w:rsid w:val="00D03CCF"/>
    <w:rsid w:val="00D04642"/>
    <w:rsid w:val="00D05666"/>
    <w:rsid w:val="00D10723"/>
    <w:rsid w:val="00D10FA6"/>
    <w:rsid w:val="00D11917"/>
    <w:rsid w:val="00D1231A"/>
    <w:rsid w:val="00D12A02"/>
    <w:rsid w:val="00D13737"/>
    <w:rsid w:val="00D1450B"/>
    <w:rsid w:val="00D14A48"/>
    <w:rsid w:val="00D1581F"/>
    <w:rsid w:val="00D159D2"/>
    <w:rsid w:val="00D1609F"/>
    <w:rsid w:val="00D16AE3"/>
    <w:rsid w:val="00D172AA"/>
    <w:rsid w:val="00D20B5F"/>
    <w:rsid w:val="00D22226"/>
    <w:rsid w:val="00D232F1"/>
    <w:rsid w:val="00D24E28"/>
    <w:rsid w:val="00D253B8"/>
    <w:rsid w:val="00D25782"/>
    <w:rsid w:val="00D27EDD"/>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2C75"/>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6774A"/>
    <w:rsid w:val="00D70555"/>
    <w:rsid w:val="00D7155A"/>
    <w:rsid w:val="00D734C6"/>
    <w:rsid w:val="00D7357F"/>
    <w:rsid w:val="00D73765"/>
    <w:rsid w:val="00D7377C"/>
    <w:rsid w:val="00D73D5F"/>
    <w:rsid w:val="00D74236"/>
    <w:rsid w:val="00D7495D"/>
    <w:rsid w:val="00D75062"/>
    <w:rsid w:val="00D77C78"/>
    <w:rsid w:val="00D80649"/>
    <w:rsid w:val="00D80CDF"/>
    <w:rsid w:val="00D8178E"/>
    <w:rsid w:val="00D83945"/>
    <w:rsid w:val="00D84542"/>
    <w:rsid w:val="00D850C0"/>
    <w:rsid w:val="00D8625D"/>
    <w:rsid w:val="00D86A7B"/>
    <w:rsid w:val="00D86CED"/>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186A"/>
    <w:rsid w:val="00DA1942"/>
    <w:rsid w:val="00DA22F0"/>
    <w:rsid w:val="00DA62B5"/>
    <w:rsid w:val="00DA758B"/>
    <w:rsid w:val="00DB0683"/>
    <w:rsid w:val="00DB18CA"/>
    <w:rsid w:val="00DB2857"/>
    <w:rsid w:val="00DB374C"/>
    <w:rsid w:val="00DB4478"/>
    <w:rsid w:val="00DB4B5C"/>
    <w:rsid w:val="00DB4CE3"/>
    <w:rsid w:val="00DB5373"/>
    <w:rsid w:val="00DB6C5A"/>
    <w:rsid w:val="00DB6D53"/>
    <w:rsid w:val="00DB7E29"/>
    <w:rsid w:val="00DB7F65"/>
    <w:rsid w:val="00DB7F9E"/>
    <w:rsid w:val="00DC0229"/>
    <w:rsid w:val="00DC11F7"/>
    <w:rsid w:val="00DC18B0"/>
    <w:rsid w:val="00DC1AF4"/>
    <w:rsid w:val="00DC1D60"/>
    <w:rsid w:val="00DC21AF"/>
    <w:rsid w:val="00DC2956"/>
    <w:rsid w:val="00DC3291"/>
    <w:rsid w:val="00DC35BA"/>
    <w:rsid w:val="00DC3961"/>
    <w:rsid w:val="00DC3A1D"/>
    <w:rsid w:val="00DC3A9F"/>
    <w:rsid w:val="00DC3D76"/>
    <w:rsid w:val="00DC3F3B"/>
    <w:rsid w:val="00DC48AA"/>
    <w:rsid w:val="00DC4BE0"/>
    <w:rsid w:val="00DC6585"/>
    <w:rsid w:val="00DC6F08"/>
    <w:rsid w:val="00DC7576"/>
    <w:rsid w:val="00DD0085"/>
    <w:rsid w:val="00DD008C"/>
    <w:rsid w:val="00DD21DA"/>
    <w:rsid w:val="00DD2736"/>
    <w:rsid w:val="00DD2A10"/>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E7E9B"/>
    <w:rsid w:val="00DF144A"/>
    <w:rsid w:val="00DF1869"/>
    <w:rsid w:val="00DF1980"/>
    <w:rsid w:val="00DF28B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3E"/>
    <w:rsid w:val="00E10741"/>
    <w:rsid w:val="00E10FB1"/>
    <w:rsid w:val="00E110DE"/>
    <w:rsid w:val="00E1204F"/>
    <w:rsid w:val="00E120A5"/>
    <w:rsid w:val="00E121DF"/>
    <w:rsid w:val="00E12338"/>
    <w:rsid w:val="00E1329C"/>
    <w:rsid w:val="00E13478"/>
    <w:rsid w:val="00E13E63"/>
    <w:rsid w:val="00E146F6"/>
    <w:rsid w:val="00E14ABC"/>
    <w:rsid w:val="00E14AC7"/>
    <w:rsid w:val="00E16072"/>
    <w:rsid w:val="00E160F5"/>
    <w:rsid w:val="00E168F6"/>
    <w:rsid w:val="00E17680"/>
    <w:rsid w:val="00E178DE"/>
    <w:rsid w:val="00E217CA"/>
    <w:rsid w:val="00E2216E"/>
    <w:rsid w:val="00E2272C"/>
    <w:rsid w:val="00E2391E"/>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56C0"/>
    <w:rsid w:val="00E35EAF"/>
    <w:rsid w:val="00E375BF"/>
    <w:rsid w:val="00E3782C"/>
    <w:rsid w:val="00E418CD"/>
    <w:rsid w:val="00E42587"/>
    <w:rsid w:val="00E42A6B"/>
    <w:rsid w:val="00E42B7C"/>
    <w:rsid w:val="00E448B7"/>
    <w:rsid w:val="00E5034E"/>
    <w:rsid w:val="00E503D1"/>
    <w:rsid w:val="00E50D81"/>
    <w:rsid w:val="00E50F51"/>
    <w:rsid w:val="00E50F94"/>
    <w:rsid w:val="00E510AA"/>
    <w:rsid w:val="00E52B67"/>
    <w:rsid w:val="00E5365C"/>
    <w:rsid w:val="00E537D3"/>
    <w:rsid w:val="00E54BE2"/>
    <w:rsid w:val="00E554E9"/>
    <w:rsid w:val="00E5583C"/>
    <w:rsid w:val="00E55E1A"/>
    <w:rsid w:val="00E56BA8"/>
    <w:rsid w:val="00E575A0"/>
    <w:rsid w:val="00E6008D"/>
    <w:rsid w:val="00E6084D"/>
    <w:rsid w:val="00E60B06"/>
    <w:rsid w:val="00E61D90"/>
    <w:rsid w:val="00E6378C"/>
    <w:rsid w:val="00E639A9"/>
    <w:rsid w:val="00E63E0C"/>
    <w:rsid w:val="00E64158"/>
    <w:rsid w:val="00E6448D"/>
    <w:rsid w:val="00E65361"/>
    <w:rsid w:val="00E655C9"/>
    <w:rsid w:val="00E655D1"/>
    <w:rsid w:val="00E65C12"/>
    <w:rsid w:val="00E660CD"/>
    <w:rsid w:val="00E668C5"/>
    <w:rsid w:val="00E71A2D"/>
    <w:rsid w:val="00E729B9"/>
    <w:rsid w:val="00E74DAE"/>
    <w:rsid w:val="00E759DD"/>
    <w:rsid w:val="00E76292"/>
    <w:rsid w:val="00E76434"/>
    <w:rsid w:val="00E776B5"/>
    <w:rsid w:val="00E77A96"/>
    <w:rsid w:val="00E77D11"/>
    <w:rsid w:val="00E77D9B"/>
    <w:rsid w:val="00E81834"/>
    <w:rsid w:val="00E81CD8"/>
    <w:rsid w:val="00E83154"/>
    <w:rsid w:val="00E83222"/>
    <w:rsid w:val="00E83C23"/>
    <w:rsid w:val="00E8432A"/>
    <w:rsid w:val="00E84BD0"/>
    <w:rsid w:val="00E8542A"/>
    <w:rsid w:val="00E85E8B"/>
    <w:rsid w:val="00E862B5"/>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07"/>
    <w:rsid w:val="00EA256A"/>
    <w:rsid w:val="00EA4970"/>
    <w:rsid w:val="00EA634B"/>
    <w:rsid w:val="00EA6573"/>
    <w:rsid w:val="00EA6E8F"/>
    <w:rsid w:val="00EB1467"/>
    <w:rsid w:val="00EB35C1"/>
    <w:rsid w:val="00EB3686"/>
    <w:rsid w:val="00EB381D"/>
    <w:rsid w:val="00EB58C7"/>
    <w:rsid w:val="00EB5DC1"/>
    <w:rsid w:val="00EB691B"/>
    <w:rsid w:val="00EB6D85"/>
    <w:rsid w:val="00EB7B78"/>
    <w:rsid w:val="00EB7FCE"/>
    <w:rsid w:val="00EC0799"/>
    <w:rsid w:val="00EC121F"/>
    <w:rsid w:val="00EC1554"/>
    <w:rsid w:val="00EC3339"/>
    <w:rsid w:val="00EC42F8"/>
    <w:rsid w:val="00EC4A1B"/>
    <w:rsid w:val="00EC7512"/>
    <w:rsid w:val="00EC7AAB"/>
    <w:rsid w:val="00ED0C16"/>
    <w:rsid w:val="00ED0DC7"/>
    <w:rsid w:val="00ED1268"/>
    <w:rsid w:val="00ED2787"/>
    <w:rsid w:val="00ED2CE2"/>
    <w:rsid w:val="00ED2DF5"/>
    <w:rsid w:val="00ED315B"/>
    <w:rsid w:val="00ED4A3A"/>
    <w:rsid w:val="00ED4CED"/>
    <w:rsid w:val="00ED51C8"/>
    <w:rsid w:val="00ED697D"/>
    <w:rsid w:val="00ED6CEC"/>
    <w:rsid w:val="00ED73B9"/>
    <w:rsid w:val="00ED769D"/>
    <w:rsid w:val="00EE19FD"/>
    <w:rsid w:val="00EE1B56"/>
    <w:rsid w:val="00EE1C85"/>
    <w:rsid w:val="00EE2914"/>
    <w:rsid w:val="00EE33F3"/>
    <w:rsid w:val="00EE3476"/>
    <w:rsid w:val="00EE41FD"/>
    <w:rsid w:val="00EE433A"/>
    <w:rsid w:val="00EE4477"/>
    <w:rsid w:val="00EE523A"/>
    <w:rsid w:val="00EE54B9"/>
    <w:rsid w:val="00EE6920"/>
    <w:rsid w:val="00EE6E84"/>
    <w:rsid w:val="00EE7654"/>
    <w:rsid w:val="00EF13E9"/>
    <w:rsid w:val="00EF2D22"/>
    <w:rsid w:val="00EF331B"/>
    <w:rsid w:val="00EF336C"/>
    <w:rsid w:val="00EF393F"/>
    <w:rsid w:val="00EF401B"/>
    <w:rsid w:val="00EF4272"/>
    <w:rsid w:val="00EF6016"/>
    <w:rsid w:val="00EF6136"/>
    <w:rsid w:val="00EF62C6"/>
    <w:rsid w:val="00EF65CA"/>
    <w:rsid w:val="00EF67DA"/>
    <w:rsid w:val="00EF7124"/>
    <w:rsid w:val="00EF7384"/>
    <w:rsid w:val="00F00EAA"/>
    <w:rsid w:val="00F01B51"/>
    <w:rsid w:val="00F01DAE"/>
    <w:rsid w:val="00F02806"/>
    <w:rsid w:val="00F02C2E"/>
    <w:rsid w:val="00F038E5"/>
    <w:rsid w:val="00F04027"/>
    <w:rsid w:val="00F04249"/>
    <w:rsid w:val="00F042E4"/>
    <w:rsid w:val="00F0480A"/>
    <w:rsid w:val="00F053FF"/>
    <w:rsid w:val="00F05F84"/>
    <w:rsid w:val="00F0730D"/>
    <w:rsid w:val="00F07D6B"/>
    <w:rsid w:val="00F07EDF"/>
    <w:rsid w:val="00F10EB1"/>
    <w:rsid w:val="00F1174E"/>
    <w:rsid w:val="00F126A8"/>
    <w:rsid w:val="00F15BE1"/>
    <w:rsid w:val="00F166A2"/>
    <w:rsid w:val="00F170D1"/>
    <w:rsid w:val="00F20241"/>
    <w:rsid w:val="00F211FE"/>
    <w:rsid w:val="00F229DE"/>
    <w:rsid w:val="00F2421D"/>
    <w:rsid w:val="00F24814"/>
    <w:rsid w:val="00F25241"/>
    <w:rsid w:val="00F25AAC"/>
    <w:rsid w:val="00F26A27"/>
    <w:rsid w:val="00F279FF"/>
    <w:rsid w:val="00F31B00"/>
    <w:rsid w:val="00F33516"/>
    <w:rsid w:val="00F33852"/>
    <w:rsid w:val="00F33CB1"/>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1E33"/>
    <w:rsid w:val="00F6347F"/>
    <w:rsid w:val="00F638A8"/>
    <w:rsid w:val="00F644F1"/>
    <w:rsid w:val="00F64AE1"/>
    <w:rsid w:val="00F65227"/>
    <w:rsid w:val="00F65FF2"/>
    <w:rsid w:val="00F66236"/>
    <w:rsid w:val="00F6698E"/>
    <w:rsid w:val="00F67417"/>
    <w:rsid w:val="00F67876"/>
    <w:rsid w:val="00F67D8F"/>
    <w:rsid w:val="00F715B5"/>
    <w:rsid w:val="00F7215F"/>
    <w:rsid w:val="00F72EDE"/>
    <w:rsid w:val="00F75592"/>
    <w:rsid w:val="00F7599F"/>
    <w:rsid w:val="00F760FC"/>
    <w:rsid w:val="00F76232"/>
    <w:rsid w:val="00F7680D"/>
    <w:rsid w:val="00F7725C"/>
    <w:rsid w:val="00F811A1"/>
    <w:rsid w:val="00F81F56"/>
    <w:rsid w:val="00F83398"/>
    <w:rsid w:val="00F84093"/>
    <w:rsid w:val="00F84D05"/>
    <w:rsid w:val="00F85285"/>
    <w:rsid w:val="00F86F43"/>
    <w:rsid w:val="00F879A2"/>
    <w:rsid w:val="00F87DF1"/>
    <w:rsid w:val="00F9073D"/>
    <w:rsid w:val="00F911FC"/>
    <w:rsid w:val="00F929B7"/>
    <w:rsid w:val="00F93154"/>
    <w:rsid w:val="00F9327D"/>
    <w:rsid w:val="00F935C0"/>
    <w:rsid w:val="00F93FE5"/>
    <w:rsid w:val="00F94D71"/>
    <w:rsid w:val="00F952BE"/>
    <w:rsid w:val="00F953B3"/>
    <w:rsid w:val="00F9566B"/>
    <w:rsid w:val="00F9576C"/>
    <w:rsid w:val="00F96632"/>
    <w:rsid w:val="00F96714"/>
    <w:rsid w:val="00FA144D"/>
    <w:rsid w:val="00FA18C3"/>
    <w:rsid w:val="00FA2200"/>
    <w:rsid w:val="00FA3047"/>
    <w:rsid w:val="00FA36EB"/>
    <w:rsid w:val="00FA431C"/>
    <w:rsid w:val="00FA4877"/>
    <w:rsid w:val="00FA56CE"/>
    <w:rsid w:val="00FA6511"/>
    <w:rsid w:val="00FA7142"/>
    <w:rsid w:val="00FA79C3"/>
    <w:rsid w:val="00FB0339"/>
    <w:rsid w:val="00FB102E"/>
    <w:rsid w:val="00FB10F0"/>
    <w:rsid w:val="00FB1FBE"/>
    <w:rsid w:val="00FB275B"/>
    <w:rsid w:val="00FB2EAD"/>
    <w:rsid w:val="00FB31A7"/>
    <w:rsid w:val="00FB3981"/>
    <w:rsid w:val="00FB3D71"/>
    <w:rsid w:val="00FB3D84"/>
    <w:rsid w:val="00FB3F04"/>
    <w:rsid w:val="00FB458B"/>
    <w:rsid w:val="00FB526A"/>
    <w:rsid w:val="00FB5AA9"/>
    <w:rsid w:val="00FB5D65"/>
    <w:rsid w:val="00FB5D95"/>
    <w:rsid w:val="00FB66D2"/>
    <w:rsid w:val="00FB6B51"/>
    <w:rsid w:val="00FB7BCA"/>
    <w:rsid w:val="00FC0297"/>
    <w:rsid w:val="00FC1F78"/>
    <w:rsid w:val="00FC2982"/>
    <w:rsid w:val="00FC30FB"/>
    <w:rsid w:val="00FC3ABB"/>
    <w:rsid w:val="00FC3B75"/>
    <w:rsid w:val="00FC46D9"/>
    <w:rsid w:val="00FC5CAE"/>
    <w:rsid w:val="00FC5EA5"/>
    <w:rsid w:val="00FC674E"/>
    <w:rsid w:val="00FD003B"/>
    <w:rsid w:val="00FD0E24"/>
    <w:rsid w:val="00FD1A28"/>
    <w:rsid w:val="00FD1E9A"/>
    <w:rsid w:val="00FD2A30"/>
    <w:rsid w:val="00FD34DC"/>
    <w:rsid w:val="00FD477B"/>
    <w:rsid w:val="00FD4D3A"/>
    <w:rsid w:val="00FD4F98"/>
    <w:rsid w:val="00FD6FC4"/>
    <w:rsid w:val="00FD7A53"/>
    <w:rsid w:val="00FE0385"/>
    <w:rsid w:val="00FE1B67"/>
    <w:rsid w:val="00FE23EC"/>
    <w:rsid w:val="00FE252E"/>
    <w:rsid w:val="00FE2556"/>
    <w:rsid w:val="00FE3D1F"/>
    <w:rsid w:val="00FE3D7C"/>
    <w:rsid w:val="00FE3F03"/>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187"/>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ADC"/>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115005730785-Kaip-vertinti-pasi%C5%ABlymus-kai-tiek%C4%97j%C5%B3-statusas-pagal-PVM-mok%C4%97jim%C4%85-yra-nevienoda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pt.lrv.lt/uploads/vpt/documents/files/mp/konfidenciali_informacija.pdf" TargetMode="External"/><Relationship Id="rId4" Type="http://schemas.openxmlformats.org/officeDocument/2006/relationships/settings" Target="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7F756-B392-4124-962B-9F4F423A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6</Pages>
  <Words>8144</Words>
  <Characters>4643</Characters>
  <Application>Microsoft Office Word</Application>
  <DocSecurity>0</DocSecurity>
  <Lines>38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Aurelija Družinienė</cp:lastModifiedBy>
  <cp:revision>48</cp:revision>
  <cp:lastPrinted>2022-04-29T11:22:00Z</cp:lastPrinted>
  <dcterms:created xsi:type="dcterms:W3CDTF">2025-11-12T06:07:00Z</dcterms:created>
  <dcterms:modified xsi:type="dcterms:W3CDTF">2025-12-01T06:05:00Z</dcterms:modified>
</cp:coreProperties>
</file>